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11511A" w:rsidP="00DB7A0B">
      <w:pPr>
        <w:pStyle w:val="Corpodetexto"/>
        <w:spacing w:line="200" w:lineRule="atLeast"/>
        <w:rPr>
          <w:b/>
          <w:bCs/>
          <w:color w:val="auto"/>
          <w:szCs w:val="22"/>
        </w:rPr>
      </w:pPr>
      <w:r>
        <w:rPr>
          <w:b/>
          <w:bCs/>
          <w:color w:val="auto"/>
          <w:szCs w:val="22"/>
        </w:rPr>
        <w:t xml:space="preserve"> </w:t>
      </w:r>
      <w:bookmarkStart w:id="0" w:name="_GoBack"/>
      <w:bookmarkEnd w:id="0"/>
      <w:r w:rsidR="00DB7A0B"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00DB7A0B" w:rsidRPr="00280327">
            <w:rPr>
              <w:rStyle w:val="TextodoEspaoReservado"/>
              <w:color w:val="C00000"/>
              <w:szCs w:val="22"/>
            </w:rPr>
            <w:t>......</w:t>
          </w:r>
        </w:sdtContent>
      </w:sdt>
      <w:r w:rsidR="00DB7A0B"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2"/>
    </w:p>
    <w:p w:rsidR="00DB7A0B" w:rsidRPr="00280327" w:rsidRDefault="00DB7A0B" w:rsidP="00DB7A0B">
      <w:pPr>
        <w:pStyle w:val="Corpodetexto"/>
        <w:spacing w:line="200" w:lineRule="atLeast"/>
        <w:ind w:left="4595"/>
        <w:rPr>
          <w:b/>
          <w:bCs/>
          <w:color w:val="auto"/>
          <w:szCs w:val="22"/>
        </w:rPr>
      </w:pPr>
    </w:p>
    <w:p w:rsidR="00DB7A0B" w:rsidRPr="00280327" w:rsidRDefault="00DB7A0B" w:rsidP="009D022B">
      <w:pPr>
        <w:pStyle w:val="Corpodetexto"/>
        <w:spacing w:line="200" w:lineRule="atLeast"/>
        <w:ind w:left="4595"/>
        <w:rPr>
          <w:b/>
          <w:bCs/>
          <w:color w:val="auto"/>
          <w:szCs w:val="22"/>
        </w:rPr>
      </w:pPr>
      <w:r w:rsidRPr="00280327">
        <w:rPr>
          <w:b/>
          <w:bCs/>
          <w:color w:val="auto"/>
          <w:szCs w:val="22"/>
        </w:rPr>
        <w:t>CONTRATO PARA</w:t>
      </w:r>
      <w:bookmarkStart w:id="3"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9D022B" w:rsidRPr="009D022B">
            <w:rPr>
              <w:b/>
              <w:bCs/>
              <w:color w:val="auto"/>
              <w:szCs w:val="22"/>
            </w:rPr>
            <w:t>MATERIAL (CAMA) PARA AS CRECHES DA REDE</w:t>
          </w:r>
          <w:r w:rsidR="009D022B">
            <w:rPr>
              <w:b/>
              <w:bCs/>
              <w:color w:val="auto"/>
              <w:szCs w:val="22"/>
            </w:rPr>
            <w:t xml:space="preserve"> </w:t>
          </w:r>
          <w:r w:rsidR="009D022B" w:rsidRPr="009D022B">
            <w:rPr>
              <w:b/>
              <w:bCs/>
              <w:color w:val="auto"/>
              <w:szCs w:val="22"/>
            </w:rPr>
            <w:t>MUNICIPAL DE ENSINO</w:t>
          </w:r>
        </w:sdtContent>
      </w:sdt>
      <w:bookmarkEnd w:id="3"/>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5A0BFA" w:rsidRPr="00280327">
        <w:rPr>
          <w:b/>
          <w:bCs/>
          <w:color w:val="auto"/>
          <w:szCs w:val="22"/>
        </w:rPr>
        <w:t>MUNICÍPIO DE BOM JARDIM</w:t>
      </w:r>
      <w:r w:rsidRPr="00280327">
        <w:rPr>
          <w:b/>
          <w:bCs/>
          <w:color w:val="auto"/>
          <w:szCs w:val="22"/>
        </w:rPr>
        <w:t xml:space="preserve"> E A EMPRESA </w:t>
      </w:r>
      <w:bookmarkStart w:id="4"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4"/>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445774115"/>
          <w:placeholder>
            <w:docPart w:val="E5E1E8E86F5E4646B083A58CC313498B"/>
          </w:placeholder>
          <w:showingPlcHdr/>
        </w:sdtPr>
        <w:sdtContent>
          <w:r w:rsidR="0011511A" w:rsidRPr="0011511A">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49608427"/>
          <w:placeholder>
            <w:docPart w:val="F88CA4FDB8804217A42E45093FEF4A61"/>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11511A" w:rsidRPr="0011511A">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987089368"/>
          <w:placeholder>
            <w:docPart w:val="F7184400653E494197B7C31B0846482E"/>
          </w:placeholder>
          <w:showingPlcHdr/>
        </w:sdtPr>
        <w:sdtEndPr>
          <w:rPr>
            <w:b/>
          </w:rPr>
        </w:sdtEndPr>
        <w:sdtContent>
          <w:r w:rsidR="0011511A" w:rsidRPr="0011511A">
            <w:rPr>
              <w:bCs/>
              <w:color w:val="auto"/>
            </w:rPr>
            <w:t>..../</w:t>
          </w:r>
          <w:r w:rsidR="0011511A" w:rsidRPr="0011511A">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D8792F">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Processo Administrativo nº </w:t>
      </w:r>
      <w:r w:rsidR="00D8792F">
        <w:rPr>
          <w:color w:val="auto"/>
          <w:szCs w:val="22"/>
        </w:rPr>
        <w:t>0</w:t>
      </w:r>
      <w:r w:rsidR="009D022B">
        <w:rPr>
          <w:color w:val="auto"/>
          <w:szCs w:val="22"/>
        </w:rPr>
        <w:t>225</w:t>
      </w:r>
      <w:r w:rsidR="00D8792F">
        <w:rPr>
          <w:color w:val="auto"/>
          <w:szCs w:val="22"/>
        </w:rPr>
        <w:t>/2021</w:t>
      </w:r>
      <w:r w:rsidR="00DB7A0B" w:rsidRPr="00280327">
        <w:rPr>
          <w:color w:val="auto"/>
          <w:szCs w:val="22"/>
        </w:rPr>
        <w:t xml:space="preserve">, de </w:t>
      </w:r>
      <w:sdt>
        <w:sdtPr>
          <w:rPr>
            <w:color w:val="auto"/>
            <w:szCs w:val="22"/>
          </w:rPr>
          <w:id w:val="1734583586"/>
          <w:placeholder>
            <w:docPart w:val="575C4C95B6574CF592657095F4A8A6F9"/>
          </w:placeholder>
        </w:sdtPr>
        <w:sdtEndPr/>
        <w:sdtContent>
          <w:r w:rsidR="009D022B">
            <w:rPr>
              <w:color w:val="auto"/>
              <w:szCs w:val="22"/>
            </w:rPr>
            <w:t>13</w:t>
          </w:r>
          <w:r w:rsidR="006E5183">
            <w:rPr>
              <w:color w:val="auto"/>
              <w:szCs w:val="22"/>
            </w:rPr>
            <w:t>.01.2021</w:t>
          </w:r>
        </w:sdtContent>
      </w:sdt>
      <w:r w:rsidR="00DB7A0B" w:rsidRPr="00280327">
        <w:rPr>
          <w:color w:val="auto"/>
          <w:szCs w:val="22"/>
        </w:rPr>
        <w:t>, em nome da</w:t>
      </w:r>
      <w:r w:rsidR="00FE3201" w:rsidRPr="00280327">
        <w:rPr>
          <w:color w:val="auto"/>
          <w:szCs w:val="22"/>
        </w:rPr>
        <w:t xml:space="preserve"> </w:t>
      </w:r>
      <w:bookmarkStart w:id="5" w:name="Requisitante"/>
      <w:sdt>
        <w:sdtPr>
          <w:rPr>
            <w:color w:val="auto"/>
            <w:szCs w:val="22"/>
          </w:rPr>
          <w:id w:val="-1770924072"/>
          <w:placeholder>
            <w:docPart w:val="AFAFDA74299B4E778C1FDB9B7B0F5084"/>
          </w:placeholder>
        </w:sdtPr>
        <w:sdtEndPr/>
        <w:sdtContent>
          <w:r w:rsidR="00C71511" w:rsidRPr="00280327">
            <w:rPr>
              <w:color w:val="auto"/>
              <w:szCs w:val="22"/>
            </w:rPr>
            <w:t xml:space="preserve">Secretaria Municipal de </w:t>
          </w:r>
          <w:r w:rsidR="006973EB">
            <w:rPr>
              <w:color w:val="auto"/>
              <w:szCs w:val="22"/>
            </w:rPr>
            <w:t>Educação</w:t>
          </w:r>
        </w:sdtContent>
      </w:sdt>
      <w:bookmarkEnd w:id="5"/>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9D022B" w:rsidRPr="009D022B" w:rsidRDefault="00517250" w:rsidP="009D022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aquisição de aquisição de </w:t>
      </w:r>
      <w:r w:rsidR="009D022B" w:rsidRPr="009D022B">
        <w:rPr>
          <w:color w:val="auto"/>
          <w:szCs w:val="22"/>
        </w:rPr>
        <w:t>material (CAMA) para as Creches da Rede</w:t>
      </w:r>
    </w:p>
    <w:p w:rsidR="00517250" w:rsidRDefault="009D022B" w:rsidP="009D022B">
      <w:pPr>
        <w:pStyle w:val="Corpodetexto"/>
        <w:spacing w:line="200" w:lineRule="atLeast"/>
        <w:rPr>
          <w:color w:val="auto"/>
          <w:szCs w:val="22"/>
        </w:rPr>
      </w:pPr>
      <w:r w:rsidRPr="009D022B">
        <w:rPr>
          <w:color w:val="auto"/>
          <w:szCs w:val="22"/>
        </w:rPr>
        <w:t>Municipal de Ensino, durante o ano letivo de 2021</w:t>
      </w:r>
      <w:r w:rsidR="00D8792F">
        <w:rPr>
          <w:color w:val="auto"/>
          <w:szCs w:val="22"/>
        </w:rPr>
        <w:t>, c</w:t>
      </w:r>
      <w:r w:rsidR="00D8792F" w:rsidRPr="00D8792F">
        <w:rPr>
          <w:color w:val="auto"/>
          <w:szCs w:val="22"/>
        </w:rPr>
        <w:t>onforme especificações no Anexo I – Termo de Referência, do presente Edital.</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35595921"/>
          <w:placeholder>
            <w:docPart w:val="4CEFD60CA24F4D099B416E8908DCDB7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11511A" w:rsidRPr="0011511A">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585904993"/>
          <w:placeholder>
            <w:docPart w:val="62B7E5B342D6431CA244700CA65A5920"/>
          </w:placeholder>
          <w:showingPlcHdr/>
        </w:sdtPr>
        <w:sdtEndPr>
          <w:rPr>
            <w:b/>
          </w:rPr>
        </w:sdtEndPr>
        <w:sdtContent>
          <w:proofErr w:type="gramStart"/>
          <w:r w:rsidR="0011511A" w:rsidRPr="0011511A">
            <w:rPr>
              <w:bCs/>
              <w:color w:val="auto"/>
            </w:rPr>
            <w:t>....</w:t>
          </w:r>
          <w:proofErr w:type="gramEnd"/>
          <w:r w:rsidR="0011511A" w:rsidRPr="0011511A">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00D8792F">
        <w:rPr>
          <w:b/>
          <w:color w:val="auto"/>
          <w:szCs w:val="22"/>
        </w:rPr>
        <w:t>), pelos itens XXXXX.</w:t>
      </w:r>
    </w:p>
    <w:p w:rsidR="00DB7A0B" w:rsidRPr="00280327" w:rsidRDefault="00DB7A0B" w:rsidP="00DB7A0B">
      <w:pPr>
        <w:pStyle w:val="Corpodetexto"/>
        <w:spacing w:line="200" w:lineRule="atLeast"/>
        <w:rPr>
          <w:color w:val="auto"/>
          <w:szCs w:val="22"/>
        </w:rPr>
      </w:pPr>
    </w:p>
    <w:p w:rsidR="00EF767F" w:rsidRDefault="00EF767F" w:rsidP="00DB7A0B">
      <w:pPr>
        <w:pStyle w:val="Corpodetexto"/>
        <w:spacing w:line="200" w:lineRule="atLeast"/>
        <w:rPr>
          <w:b/>
          <w:bCs/>
          <w:color w:val="auto"/>
          <w:szCs w:val="22"/>
        </w:rPr>
      </w:pPr>
      <w:r>
        <w:rPr>
          <w:b/>
          <w:bCs/>
          <w:color w:val="auto"/>
          <w:szCs w:val="22"/>
        </w:rPr>
        <w:t>CLÁUSULA TERCEIRA - RECEBIMENTO DO OBJETO (ART. 55, IV</w:t>
      </w:r>
      <w:proofErr w:type="gramStart"/>
      <w:r>
        <w:rPr>
          <w:b/>
          <w:bCs/>
          <w:color w:val="auto"/>
          <w:szCs w:val="22"/>
        </w:rPr>
        <w:t>)</w:t>
      </w:r>
      <w:proofErr w:type="gramEnd"/>
    </w:p>
    <w:p w:rsidR="00D8792F" w:rsidRDefault="00D8792F" w:rsidP="00D8792F">
      <w:pPr>
        <w:pStyle w:val="Corpodetexto"/>
        <w:spacing w:line="200" w:lineRule="atLeast"/>
        <w:rPr>
          <w:bCs/>
          <w:color w:val="auto"/>
          <w:szCs w:val="22"/>
        </w:rPr>
      </w:pPr>
      <w:r w:rsidRPr="00D8792F">
        <w:rPr>
          <w:bCs/>
          <w:color w:val="auto"/>
          <w:szCs w:val="22"/>
        </w:rPr>
        <w:t>Os objetos serão recebidos pelo rito simples.</w:t>
      </w:r>
    </w:p>
    <w:p w:rsidR="00D8792F" w:rsidRPr="00D8792F" w:rsidRDefault="00D8792F" w:rsidP="00D8792F">
      <w:pPr>
        <w:pStyle w:val="Corpodetexto"/>
        <w:spacing w:line="200" w:lineRule="atLeast"/>
        <w:rPr>
          <w:bCs/>
          <w:color w:val="auto"/>
          <w:szCs w:val="22"/>
        </w:rPr>
      </w:pPr>
    </w:p>
    <w:p w:rsidR="00D8792F" w:rsidRPr="00D8792F" w:rsidRDefault="00D8792F" w:rsidP="009D022B">
      <w:pPr>
        <w:pStyle w:val="Corpodetexto"/>
        <w:spacing w:line="200" w:lineRule="atLeast"/>
        <w:rPr>
          <w:bCs/>
          <w:color w:val="auto"/>
          <w:szCs w:val="22"/>
        </w:rPr>
      </w:pPr>
      <w:r>
        <w:rPr>
          <w:b/>
          <w:bCs/>
          <w:color w:val="auto"/>
          <w:szCs w:val="22"/>
        </w:rPr>
        <w:t xml:space="preserve">Parágrafo Primeiro - </w:t>
      </w:r>
      <w:r w:rsidR="009D022B" w:rsidRPr="009D022B">
        <w:rPr>
          <w:bCs/>
          <w:color w:val="auto"/>
          <w:szCs w:val="22"/>
        </w:rPr>
        <w:t>Após o fornecimento do objeto, os fiscais do contrato receberão provisoriamente os itens</w:t>
      </w:r>
      <w:r w:rsidR="009D022B">
        <w:rPr>
          <w:bCs/>
          <w:color w:val="auto"/>
          <w:szCs w:val="22"/>
        </w:rPr>
        <w:t xml:space="preserve"> </w:t>
      </w:r>
      <w:r w:rsidR="009D022B" w:rsidRPr="009D022B">
        <w:rPr>
          <w:bCs/>
          <w:color w:val="auto"/>
          <w:szCs w:val="22"/>
        </w:rPr>
        <w:t>e emitirão o termo de recibo provisório à CONTRATADA</w:t>
      </w:r>
      <w:proofErr w:type="gramStart"/>
      <w:r w:rsidR="009D022B" w:rsidRPr="009D022B">
        <w:rPr>
          <w:bCs/>
          <w:color w:val="auto"/>
          <w:szCs w:val="22"/>
        </w:rPr>
        <w:t>.</w:t>
      </w:r>
      <w:r w:rsidRPr="00D8792F">
        <w:rPr>
          <w:bCs/>
          <w:color w:val="auto"/>
          <w:szCs w:val="22"/>
        </w:rPr>
        <w:t>.</w:t>
      </w:r>
      <w:proofErr w:type="gramEnd"/>
    </w:p>
    <w:p w:rsidR="00D8792F" w:rsidRPr="00D8792F" w:rsidRDefault="00D8792F" w:rsidP="00D8792F">
      <w:pPr>
        <w:pStyle w:val="Corpodetexto"/>
        <w:spacing w:line="200" w:lineRule="atLeast"/>
        <w:rPr>
          <w:bCs/>
          <w:color w:val="auto"/>
          <w:szCs w:val="22"/>
        </w:rPr>
      </w:pPr>
      <w:r>
        <w:rPr>
          <w:b/>
          <w:bCs/>
          <w:color w:val="auto"/>
          <w:szCs w:val="22"/>
        </w:rPr>
        <w:t>Parágrafo Segundo -</w:t>
      </w:r>
      <w:r w:rsidRPr="00D8792F">
        <w:rPr>
          <w:bCs/>
          <w:color w:val="auto"/>
          <w:szCs w:val="22"/>
        </w:rPr>
        <w:t xml:space="preserve"> Os fiscais do contrato têm o prazo de até 05 (cinco) dias corridos para concluir o recebimento definitivo, reputando-se o recebimento tácito definitivo decorrido este prazo.</w:t>
      </w:r>
    </w:p>
    <w:p w:rsidR="00D8792F" w:rsidRPr="00D8792F" w:rsidRDefault="00D8792F" w:rsidP="00D8792F">
      <w:pPr>
        <w:pStyle w:val="Corpodetexto"/>
        <w:spacing w:line="200" w:lineRule="atLeast"/>
        <w:rPr>
          <w:bCs/>
          <w:color w:val="auto"/>
          <w:szCs w:val="22"/>
        </w:rPr>
      </w:pPr>
      <w:r>
        <w:rPr>
          <w:b/>
          <w:bCs/>
          <w:color w:val="auto"/>
          <w:szCs w:val="22"/>
        </w:rPr>
        <w:t>Parágrafo</w:t>
      </w:r>
      <w:proofErr w:type="gramStart"/>
      <w:r>
        <w:rPr>
          <w:b/>
          <w:bCs/>
          <w:color w:val="auto"/>
          <w:szCs w:val="22"/>
        </w:rPr>
        <w:t xml:space="preserve">  </w:t>
      </w:r>
      <w:proofErr w:type="gramEnd"/>
      <w:r>
        <w:rPr>
          <w:b/>
          <w:bCs/>
          <w:color w:val="auto"/>
          <w:szCs w:val="22"/>
        </w:rPr>
        <w:t xml:space="preserve">Terceiro - </w:t>
      </w:r>
      <w:r w:rsidRPr="00D8792F">
        <w:rPr>
          <w:bCs/>
          <w:color w:val="auto"/>
          <w:szCs w:val="22"/>
        </w:rPr>
        <w:t>Os fiscais do contrato poderão, por meio de decisão fundamentada, prorrogar uma única vez e por até 10 (dez) dias corridos o prazo para atestar o recebimento definitivo.</w:t>
      </w:r>
    </w:p>
    <w:p w:rsidR="00D8792F" w:rsidRDefault="00D8792F" w:rsidP="00D8792F">
      <w:pPr>
        <w:pStyle w:val="Corpodetexto"/>
        <w:spacing w:line="200" w:lineRule="atLeast"/>
        <w:rPr>
          <w:b/>
          <w:bCs/>
          <w:color w:val="auto"/>
          <w:szCs w:val="22"/>
        </w:rPr>
      </w:pPr>
      <w:r>
        <w:rPr>
          <w:b/>
          <w:bCs/>
          <w:color w:val="auto"/>
          <w:szCs w:val="22"/>
        </w:rPr>
        <w:lastRenderedPageBreak/>
        <w:t>Parágrafo Quarto -</w:t>
      </w:r>
      <w:r w:rsidRPr="00D8792F">
        <w:rPr>
          <w:bCs/>
          <w:color w:val="auto"/>
          <w:szCs w:val="22"/>
        </w:rPr>
        <w:t xml:space="preserve"> O objeto recebido provisoriamente poderá ser rejeitado, no todo ou em parte, quando não atender as especificações exigidas no instrumento convocatório e seus anexos.</w:t>
      </w:r>
      <w:r w:rsidRPr="00D8792F">
        <w:rPr>
          <w:b/>
          <w:bCs/>
          <w:color w:val="auto"/>
          <w:szCs w:val="22"/>
        </w:rPr>
        <w:t xml:space="preserve"> </w:t>
      </w:r>
    </w:p>
    <w:p w:rsidR="00D8792F" w:rsidRPr="00D8792F" w:rsidRDefault="00D8792F" w:rsidP="00D8792F">
      <w:pPr>
        <w:pStyle w:val="Corpodetexto"/>
        <w:spacing w:line="200" w:lineRule="atLeast"/>
        <w:rPr>
          <w:bCs/>
          <w:color w:val="auto"/>
          <w:szCs w:val="22"/>
        </w:rPr>
      </w:pPr>
      <w:r>
        <w:rPr>
          <w:b/>
          <w:bCs/>
          <w:color w:val="auto"/>
          <w:szCs w:val="22"/>
        </w:rPr>
        <w:t>Parágrafo</w:t>
      </w:r>
      <w:r w:rsidRPr="00D8792F">
        <w:rPr>
          <w:bCs/>
          <w:color w:val="auto"/>
          <w:szCs w:val="22"/>
        </w:rPr>
        <w:t xml:space="preserve"> </w:t>
      </w:r>
      <w:r>
        <w:rPr>
          <w:b/>
          <w:bCs/>
          <w:color w:val="auto"/>
          <w:szCs w:val="22"/>
        </w:rPr>
        <w:t xml:space="preserve">Quinto - </w:t>
      </w:r>
      <w:r w:rsidRPr="00D8792F">
        <w:rPr>
          <w:bCs/>
          <w:color w:val="auto"/>
          <w:szCs w:val="22"/>
        </w:rPr>
        <w:t>Se, após o recebimento provisório, constatar-se que o objeto foi executado em desacordo com o especificado, com defeito ou incompleto, a fiscalização expedirá notificação à CONTRATADA para regularização, interrompendo-se os prazos de recebimento e ficando suspenso o pagamento até ser sanada a irregularidade.</w:t>
      </w:r>
    </w:p>
    <w:p w:rsidR="00D8792F" w:rsidRPr="00D8792F" w:rsidRDefault="00D8792F" w:rsidP="00D8792F">
      <w:pPr>
        <w:pStyle w:val="Corpodetexto"/>
        <w:spacing w:line="200" w:lineRule="atLeast"/>
        <w:rPr>
          <w:bCs/>
          <w:color w:val="auto"/>
          <w:szCs w:val="22"/>
        </w:rPr>
      </w:pPr>
      <w:r>
        <w:rPr>
          <w:b/>
          <w:bCs/>
          <w:color w:val="auto"/>
          <w:szCs w:val="22"/>
        </w:rPr>
        <w:t>Parágrafo Sexto -</w:t>
      </w:r>
      <w:r w:rsidRPr="00D8792F">
        <w:rPr>
          <w:bCs/>
          <w:color w:val="auto"/>
          <w:szCs w:val="22"/>
        </w:rPr>
        <w:t xml:space="preserve"> Os fiscais do contrato juntarão o registro próprio, nota fiscal ou fatura atestada por dois servidores para atestar o recebimento definitivo.</w:t>
      </w:r>
    </w:p>
    <w:p w:rsidR="00D8792F" w:rsidRPr="00D8792F" w:rsidRDefault="00D8792F" w:rsidP="00D8792F">
      <w:pPr>
        <w:pStyle w:val="Corpodetexto"/>
        <w:spacing w:line="200" w:lineRule="atLeast"/>
        <w:rPr>
          <w:bCs/>
          <w:color w:val="auto"/>
          <w:szCs w:val="22"/>
        </w:rPr>
      </w:pPr>
      <w:r>
        <w:rPr>
          <w:b/>
          <w:bCs/>
          <w:color w:val="auto"/>
          <w:szCs w:val="22"/>
        </w:rPr>
        <w:t>Parágrafo Sétimo -</w:t>
      </w:r>
      <w:r w:rsidRPr="00D8792F">
        <w:rPr>
          <w:bCs/>
          <w:color w:val="auto"/>
          <w:szCs w:val="22"/>
        </w:rPr>
        <w:t xml:space="preserve"> Na hipótese de decorrido o prazo para o recebimento definitivo, a CONTRATADA poderá juntar cópia do termo de recibo no processo de pagamento para fazer prova de seu adimplemento.</w:t>
      </w:r>
    </w:p>
    <w:p w:rsidR="006F245A" w:rsidRDefault="00D8792F" w:rsidP="00D8792F">
      <w:pPr>
        <w:pStyle w:val="Corpodetexto"/>
        <w:spacing w:line="200" w:lineRule="atLeast"/>
        <w:rPr>
          <w:bCs/>
          <w:color w:val="auto"/>
          <w:szCs w:val="22"/>
        </w:rPr>
      </w:pPr>
      <w:r>
        <w:rPr>
          <w:b/>
          <w:bCs/>
          <w:color w:val="auto"/>
          <w:szCs w:val="22"/>
        </w:rPr>
        <w:t>Parágrafo</w:t>
      </w:r>
      <w:proofErr w:type="gramStart"/>
      <w:r>
        <w:rPr>
          <w:b/>
          <w:bCs/>
          <w:color w:val="auto"/>
          <w:szCs w:val="22"/>
        </w:rPr>
        <w:t xml:space="preserve">  </w:t>
      </w:r>
      <w:proofErr w:type="gramEnd"/>
      <w:r>
        <w:rPr>
          <w:b/>
          <w:bCs/>
          <w:color w:val="auto"/>
          <w:szCs w:val="22"/>
        </w:rPr>
        <w:t xml:space="preserve">oitavo - </w:t>
      </w:r>
      <w:r w:rsidRPr="00D8792F">
        <w:rPr>
          <w:bCs/>
          <w:color w:val="auto"/>
          <w:szCs w:val="22"/>
        </w:rPr>
        <w:t>O recebimento provisório ou definitivo não exclui a responsabilidade civil nem ético-profissional pela perfeita execução do contrato, dentro dos limites estabelecidos pela lei ou pelo contrato.</w:t>
      </w:r>
    </w:p>
    <w:p w:rsidR="00D8792F" w:rsidRDefault="00D8792F" w:rsidP="00D8792F">
      <w:pPr>
        <w:pStyle w:val="Corpodetexto"/>
        <w:spacing w:line="200" w:lineRule="atLeast"/>
        <w:rPr>
          <w:b/>
          <w:bCs/>
          <w:color w:val="auto"/>
          <w:szCs w:val="22"/>
        </w:rPr>
      </w:pPr>
    </w:p>
    <w:p w:rsidR="004E40CF" w:rsidRDefault="00DB7A0B" w:rsidP="00DB7A0B">
      <w:pPr>
        <w:pStyle w:val="Corpodetexto"/>
        <w:spacing w:line="200" w:lineRule="atLeast"/>
        <w:rPr>
          <w:b/>
          <w:bCs/>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w:t>
      </w:r>
      <w:r w:rsidR="004E40CF" w:rsidRPr="004E40CF">
        <w:t xml:space="preserve"> </w:t>
      </w:r>
      <w:r w:rsidR="004E40CF" w:rsidRPr="004E40CF">
        <w:rPr>
          <w:b/>
          <w:bCs/>
          <w:color w:val="auto"/>
          <w:szCs w:val="22"/>
        </w:rPr>
        <w:t xml:space="preserve">PRAZO, FORMA E LOCAL DE EXECUÇÃO DO </w:t>
      </w:r>
      <w:proofErr w:type="gramStart"/>
      <w:r w:rsidR="004E40CF" w:rsidRPr="004E40CF">
        <w:rPr>
          <w:b/>
          <w:bCs/>
          <w:color w:val="auto"/>
          <w:szCs w:val="22"/>
        </w:rPr>
        <w:t>OBJETO</w:t>
      </w:r>
      <w:proofErr w:type="gramEnd"/>
    </w:p>
    <w:p w:rsidR="00D8792F" w:rsidRPr="00D8792F" w:rsidRDefault="00D8792F" w:rsidP="00D8792F">
      <w:pPr>
        <w:pStyle w:val="Corpodetexto"/>
        <w:spacing w:line="200" w:lineRule="atLeast"/>
        <w:rPr>
          <w:bCs/>
          <w:color w:val="auto"/>
          <w:szCs w:val="22"/>
        </w:rPr>
      </w:pPr>
      <w:r w:rsidRPr="00D8792F">
        <w:rPr>
          <w:bCs/>
          <w:color w:val="auto"/>
          <w:szCs w:val="22"/>
        </w:rPr>
        <w:t>O CONTRATANTE emitirá por escrito ordem de execução, com a quantidade e identificação dos objetos que serão fornecidos, o prazo máximo de execução, a identificação do gestor responsável pela emissão da ordem, a identificação da pessoa jurídica a que se destina a ordem e a assinatura das partes.</w:t>
      </w:r>
    </w:p>
    <w:p w:rsidR="00D8792F" w:rsidRPr="00D8792F" w:rsidRDefault="00D8792F" w:rsidP="00D8792F">
      <w:pPr>
        <w:pStyle w:val="Corpodetexto"/>
        <w:spacing w:line="200" w:lineRule="atLeast"/>
        <w:rPr>
          <w:bCs/>
          <w:color w:val="auto"/>
          <w:szCs w:val="22"/>
        </w:rPr>
      </w:pPr>
    </w:p>
    <w:p w:rsidR="00D8792F" w:rsidRPr="00D8792F" w:rsidRDefault="00D8792F" w:rsidP="00D8792F">
      <w:pPr>
        <w:pStyle w:val="Corpodetexto"/>
        <w:spacing w:line="200" w:lineRule="atLeast"/>
        <w:rPr>
          <w:bCs/>
          <w:color w:val="auto"/>
          <w:szCs w:val="22"/>
        </w:rPr>
      </w:pPr>
      <w:r>
        <w:rPr>
          <w:b/>
          <w:bCs/>
          <w:color w:val="auto"/>
          <w:szCs w:val="22"/>
        </w:rPr>
        <w:t xml:space="preserve">Parágrafo Primeiro - </w:t>
      </w:r>
      <w:r w:rsidRPr="00D8792F">
        <w:rPr>
          <w:bCs/>
          <w:color w:val="auto"/>
          <w:szCs w:val="22"/>
        </w:rPr>
        <w:t>A assinatura das partes poderá ser substituída por outro meio idôneo de prova que demonstre o efetivo recebimento da ordem de execução.</w:t>
      </w:r>
    </w:p>
    <w:p w:rsidR="00D8792F" w:rsidRPr="00D8792F" w:rsidRDefault="00D8792F" w:rsidP="00D8792F">
      <w:pPr>
        <w:pStyle w:val="Corpodetexto"/>
        <w:spacing w:line="200" w:lineRule="atLeast"/>
        <w:rPr>
          <w:bCs/>
          <w:color w:val="auto"/>
          <w:szCs w:val="22"/>
        </w:rPr>
      </w:pPr>
      <w:r>
        <w:rPr>
          <w:b/>
          <w:bCs/>
          <w:color w:val="auto"/>
          <w:szCs w:val="22"/>
        </w:rPr>
        <w:t>Parágrafo Segundo -</w:t>
      </w:r>
      <w:r w:rsidRPr="00D8792F">
        <w:rPr>
          <w:bCs/>
          <w:color w:val="auto"/>
          <w:szCs w:val="22"/>
        </w:rPr>
        <w:t xml:space="preserve"> A ordem de execução será preferencialmente enviada por meio eletrônico em endereço informado pela CONTRATADA na assinatura do contrato.</w:t>
      </w:r>
    </w:p>
    <w:p w:rsidR="00D8792F" w:rsidRPr="00D8792F" w:rsidRDefault="00D8792F" w:rsidP="009D022B">
      <w:pPr>
        <w:pStyle w:val="Corpodetexto"/>
        <w:spacing w:line="200" w:lineRule="atLeast"/>
        <w:rPr>
          <w:bCs/>
          <w:color w:val="auto"/>
          <w:szCs w:val="22"/>
        </w:rPr>
      </w:pPr>
      <w:r>
        <w:rPr>
          <w:b/>
          <w:bCs/>
          <w:color w:val="auto"/>
          <w:szCs w:val="22"/>
        </w:rPr>
        <w:t>Parágrafo Terceiro-</w:t>
      </w:r>
      <w:r w:rsidRPr="00D8792F">
        <w:rPr>
          <w:bCs/>
          <w:color w:val="auto"/>
          <w:szCs w:val="22"/>
        </w:rPr>
        <w:t xml:space="preserve"> </w:t>
      </w:r>
      <w:r w:rsidR="009D022B" w:rsidRPr="009D022B">
        <w:rPr>
          <w:bCs/>
          <w:color w:val="auto"/>
          <w:szCs w:val="22"/>
        </w:rPr>
        <w:t>A CONTRATADA terá o prazo de 05 dias corridos, contados da data de recebimento da</w:t>
      </w:r>
      <w:r w:rsidR="009D022B">
        <w:rPr>
          <w:bCs/>
          <w:color w:val="auto"/>
          <w:szCs w:val="22"/>
        </w:rPr>
        <w:t xml:space="preserve"> </w:t>
      </w:r>
      <w:r w:rsidR="009D022B" w:rsidRPr="009D022B">
        <w:rPr>
          <w:bCs/>
          <w:color w:val="auto"/>
          <w:szCs w:val="22"/>
        </w:rPr>
        <w:t>ordem de execução, para concluir o fornecimento dos objetos requisitados</w:t>
      </w:r>
      <w:proofErr w:type="gramStart"/>
      <w:r w:rsidR="009D022B" w:rsidRPr="009D022B">
        <w:rPr>
          <w:bCs/>
          <w:color w:val="auto"/>
          <w:szCs w:val="22"/>
        </w:rPr>
        <w:t>.</w:t>
      </w:r>
      <w:r w:rsidRPr="00D8792F">
        <w:rPr>
          <w:bCs/>
          <w:color w:val="auto"/>
          <w:szCs w:val="22"/>
        </w:rPr>
        <w:t>.</w:t>
      </w:r>
      <w:proofErr w:type="gramEnd"/>
    </w:p>
    <w:p w:rsidR="00D8792F" w:rsidRPr="00D8792F" w:rsidRDefault="00D8792F" w:rsidP="00D8792F">
      <w:pPr>
        <w:pStyle w:val="Corpodetexto"/>
        <w:spacing w:line="200" w:lineRule="atLeast"/>
        <w:rPr>
          <w:bCs/>
          <w:color w:val="auto"/>
          <w:szCs w:val="22"/>
        </w:rPr>
      </w:pPr>
      <w:r>
        <w:rPr>
          <w:b/>
          <w:bCs/>
          <w:color w:val="auto"/>
          <w:szCs w:val="22"/>
        </w:rPr>
        <w:t>Parágrafo</w:t>
      </w:r>
      <w:proofErr w:type="gramStart"/>
      <w:r w:rsidRPr="00D8792F">
        <w:rPr>
          <w:bCs/>
          <w:color w:val="auto"/>
          <w:szCs w:val="22"/>
        </w:rPr>
        <w:t xml:space="preserve"> </w:t>
      </w:r>
      <w:r w:rsidRPr="00D8792F">
        <w:rPr>
          <w:b/>
          <w:bCs/>
          <w:color w:val="auto"/>
          <w:szCs w:val="22"/>
        </w:rPr>
        <w:t xml:space="preserve"> </w:t>
      </w:r>
      <w:proofErr w:type="gramEnd"/>
      <w:r w:rsidRPr="00D8792F">
        <w:rPr>
          <w:b/>
          <w:bCs/>
          <w:color w:val="auto"/>
          <w:szCs w:val="22"/>
        </w:rPr>
        <w:t xml:space="preserve">Quarto - </w:t>
      </w:r>
      <w:r w:rsidRPr="00D8792F">
        <w:rPr>
          <w:bCs/>
          <w:color w:val="auto"/>
          <w:szCs w:val="22"/>
        </w:rPr>
        <w:t>A CONTRATADA terá o prazo de 02 (dois) dias úteis para acusar o recebimento da ordem de execução, caso contrário, a contagem iniciará automaticamente.</w:t>
      </w:r>
    </w:p>
    <w:p w:rsidR="009D022B" w:rsidRDefault="00D8792F" w:rsidP="009D022B">
      <w:pPr>
        <w:pStyle w:val="Corpodetexto"/>
        <w:spacing w:line="200" w:lineRule="atLeast"/>
        <w:rPr>
          <w:bCs/>
          <w:color w:val="auto"/>
          <w:szCs w:val="22"/>
        </w:rPr>
      </w:pPr>
      <w:r>
        <w:rPr>
          <w:b/>
          <w:bCs/>
          <w:color w:val="auto"/>
          <w:szCs w:val="22"/>
        </w:rPr>
        <w:t>Parágrafo Quinto -</w:t>
      </w:r>
      <w:r w:rsidR="009D022B">
        <w:rPr>
          <w:b/>
          <w:bCs/>
          <w:color w:val="auto"/>
          <w:szCs w:val="22"/>
        </w:rPr>
        <w:t xml:space="preserve"> </w:t>
      </w:r>
      <w:r w:rsidR="009D022B" w:rsidRPr="009D022B">
        <w:rPr>
          <w:bCs/>
          <w:color w:val="auto"/>
          <w:szCs w:val="22"/>
        </w:rPr>
        <w:t xml:space="preserve">A CONTRATADA fornecerá os objetos diretamente nas Creches Municipais </w:t>
      </w:r>
      <w:proofErr w:type="spellStart"/>
      <w:r w:rsidR="009D022B" w:rsidRPr="009D022B">
        <w:rPr>
          <w:bCs/>
          <w:color w:val="auto"/>
          <w:szCs w:val="22"/>
        </w:rPr>
        <w:t>Darcília</w:t>
      </w:r>
      <w:proofErr w:type="spellEnd"/>
      <w:r w:rsidR="009D022B">
        <w:rPr>
          <w:bCs/>
          <w:color w:val="auto"/>
          <w:szCs w:val="22"/>
        </w:rPr>
        <w:t xml:space="preserve"> </w:t>
      </w:r>
      <w:r w:rsidR="009D022B" w:rsidRPr="009D022B">
        <w:rPr>
          <w:bCs/>
          <w:color w:val="auto"/>
          <w:szCs w:val="22"/>
        </w:rPr>
        <w:t xml:space="preserve">Vieira Jasmim e Maria José Calvão </w:t>
      </w:r>
      <w:proofErr w:type="spellStart"/>
      <w:r w:rsidR="009D022B" w:rsidRPr="009D022B">
        <w:rPr>
          <w:bCs/>
          <w:color w:val="auto"/>
          <w:szCs w:val="22"/>
        </w:rPr>
        <w:t>Lobosco</w:t>
      </w:r>
      <w:proofErr w:type="spellEnd"/>
      <w:r w:rsidR="009D022B" w:rsidRPr="009D022B">
        <w:rPr>
          <w:bCs/>
          <w:color w:val="auto"/>
          <w:szCs w:val="22"/>
        </w:rPr>
        <w:t>, sendo recebidos pelos respectivos Gestores, nos</w:t>
      </w:r>
      <w:r w:rsidR="009D022B">
        <w:rPr>
          <w:bCs/>
          <w:color w:val="auto"/>
          <w:szCs w:val="22"/>
        </w:rPr>
        <w:t xml:space="preserve"> </w:t>
      </w:r>
      <w:r w:rsidR="009D022B" w:rsidRPr="009D022B">
        <w:rPr>
          <w:bCs/>
          <w:color w:val="auto"/>
          <w:szCs w:val="22"/>
        </w:rPr>
        <w:t>dias e horários de funcionamento descritos no Anexo I do Termo de Referência.</w:t>
      </w:r>
    </w:p>
    <w:p w:rsidR="004E40CF" w:rsidRDefault="00D8792F" w:rsidP="00D8792F">
      <w:pPr>
        <w:pStyle w:val="Corpodetexto"/>
        <w:spacing w:line="200" w:lineRule="atLeast"/>
        <w:rPr>
          <w:bCs/>
          <w:color w:val="auto"/>
          <w:szCs w:val="22"/>
        </w:rPr>
      </w:pPr>
      <w:r>
        <w:rPr>
          <w:b/>
          <w:bCs/>
          <w:color w:val="auto"/>
          <w:szCs w:val="22"/>
        </w:rPr>
        <w:t>Parágrafo</w:t>
      </w:r>
      <w:r w:rsidRPr="00D8792F">
        <w:rPr>
          <w:bCs/>
          <w:color w:val="auto"/>
          <w:szCs w:val="22"/>
        </w:rPr>
        <w:t xml:space="preserve"> </w:t>
      </w:r>
      <w:r>
        <w:rPr>
          <w:b/>
          <w:bCs/>
          <w:color w:val="auto"/>
          <w:szCs w:val="22"/>
        </w:rPr>
        <w:t xml:space="preserve">Sexto </w:t>
      </w:r>
      <w:r w:rsidR="009D022B">
        <w:rPr>
          <w:b/>
          <w:bCs/>
          <w:color w:val="auto"/>
          <w:szCs w:val="22"/>
        </w:rPr>
        <w:t xml:space="preserve">- </w:t>
      </w:r>
      <w:r w:rsidRPr="00D8792F">
        <w:rPr>
          <w:bCs/>
          <w:color w:val="auto"/>
          <w:szCs w:val="22"/>
        </w:rPr>
        <w:t xml:space="preserve">O prazo para conclusão do fornecimento dos objetos requisitados poderá ser prorrogado, excepcionalmente, mediante justificativa e autorização </w:t>
      </w:r>
      <w:proofErr w:type="gramStart"/>
      <w:r w:rsidRPr="00D8792F">
        <w:rPr>
          <w:bCs/>
          <w:color w:val="auto"/>
          <w:szCs w:val="22"/>
        </w:rPr>
        <w:t>dos Fiscal</w:t>
      </w:r>
      <w:proofErr w:type="gramEnd"/>
      <w:r w:rsidRPr="00D8792F">
        <w:rPr>
          <w:bCs/>
          <w:color w:val="auto"/>
          <w:szCs w:val="22"/>
        </w:rPr>
        <w:t>, mantidas as demais condições da contratação decorrente desta licitação e assegurada a manutenção do seu equilíbrio econômico-financeiro, desde que ocorra algum dos motivos elencados no §1º do artigo 57 da Lei nº 8.666/93.</w:t>
      </w:r>
    </w:p>
    <w:p w:rsidR="00D8792F" w:rsidRDefault="00D8792F" w:rsidP="00D8792F">
      <w:pPr>
        <w:pStyle w:val="Corpodetexto"/>
        <w:spacing w:line="200" w:lineRule="atLeast"/>
        <w:rPr>
          <w:bCs/>
          <w:color w:val="auto"/>
          <w:szCs w:val="22"/>
        </w:rPr>
      </w:pPr>
    </w:p>
    <w:p w:rsidR="00D8792F" w:rsidRDefault="00D8792F" w:rsidP="00D8792F">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9D022B">
      <w:pPr>
        <w:spacing w:line="200" w:lineRule="atLeast"/>
        <w:jc w:val="both"/>
        <w:rPr>
          <w:color w:val="auto"/>
          <w:szCs w:val="22"/>
        </w:rPr>
      </w:pPr>
      <w:r w:rsidRPr="00280327">
        <w:rPr>
          <w:color w:val="auto"/>
          <w:szCs w:val="22"/>
        </w:rPr>
        <w:t xml:space="preserve">I - </w:t>
      </w:r>
      <w:r w:rsidR="009D022B" w:rsidRPr="009D022B">
        <w:rPr>
          <w:color w:val="auto"/>
          <w:szCs w:val="22"/>
        </w:rPr>
        <w:t>O prazo de 05 (cinco) dias corridos, contados da data do recebimento definitivo do</w:t>
      </w:r>
      <w:r w:rsidR="009D022B">
        <w:rPr>
          <w:color w:val="auto"/>
          <w:szCs w:val="22"/>
        </w:rPr>
        <w:t xml:space="preserve"> </w:t>
      </w:r>
      <w:r w:rsidR="009D022B" w:rsidRPr="009D022B">
        <w:rPr>
          <w:color w:val="auto"/>
          <w:szCs w:val="22"/>
        </w:rPr>
        <w:t>objeto, para realizar o pagamento, nos casos de itens recebidos cujo valor não ultrapasse</w:t>
      </w:r>
      <w:r w:rsidR="009D022B">
        <w:rPr>
          <w:color w:val="auto"/>
          <w:szCs w:val="22"/>
        </w:rPr>
        <w:t xml:space="preserve"> </w:t>
      </w:r>
      <w:r w:rsidR="009D022B" w:rsidRPr="009D022B">
        <w:rPr>
          <w:color w:val="auto"/>
          <w:szCs w:val="22"/>
        </w:rPr>
        <w:t>R$17.600,00 (dezessete mil e seiscentos reais), na forma do artigo 5º, §3º da Lei Federal</w:t>
      </w:r>
      <w:r w:rsidR="009D022B">
        <w:rPr>
          <w:color w:val="auto"/>
          <w:szCs w:val="22"/>
        </w:rPr>
        <w:t xml:space="preserve"> </w:t>
      </w:r>
      <w:r w:rsidR="009D022B" w:rsidRPr="009D022B">
        <w:rPr>
          <w:color w:val="auto"/>
          <w:szCs w:val="22"/>
        </w:rPr>
        <w:t>8666/93.</w:t>
      </w:r>
    </w:p>
    <w:p w:rsidR="00517250" w:rsidRPr="00280327" w:rsidRDefault="00517250" w:rsidP="009D022B">
      <w:pPr>
        <w:spacing w:line="200" w:lineRule="atLeast"/>
        <w:jc w:val="both"/>
        <w:rPr>
          <w:color w:val="auto"/>
          <w:szCs w:val="22"/>
        </w:rPr>
      </w:pPr>
      <w:r w:rsidRPr="00280327">
        <w:rPr>
          <w:color w:val="auto"/>
          <w:szCs w:val="22"/>
        </w:rPr>
        <w:t xml:space="preserve">II - </w:t>
      </w:r>
      <w:r w:rsidR="009D022B" w:rsidRPr="009D022B">
        <w:rPr>
          <w:color w:val="auto"/>
          <w:szCs w:val="22"/>
        </w:rPr>
        <w:t>O prazo de 30 (trinta) dias corridos, contados da data do recebimento definitivo do</w:t>
      </w:r>
      <w:r w:rsidR="009D022B">
        <w:rPr>
          <w:color w:val="auto"/>
          <w:szCs w:val="22"/>
        </w:rPr>
        <w:t xml:space="preserve"> </w:t>
      </w:r>
      <w:r w:rsidR="009D022B" w:rsidRPr="009D022B">
        <w:rPr>
          <w:color w:val="auto"/>
          <w:szCs w:val="22"/>
        </w:rPr>
        <w:t>objeto, para realizar o pagamento, nas demais hipóteses</w:t>
      </w:r>
      <w:proofErr w:type="gramStart"/>
      <w:r w:rsidR="009D022B" w:rsidRPr="009D022B">
        <w:rPr>
          <w:color w:val="auto"/>
          <w:szCs w:val="22"/>
        </w:rPr>
        <w:t>.</w:t>
      </w:r>
      <w:r w:rsidR="006F245A" w:rsidRPr="006F245A">
        <w:rPr>
          <w:color w:val="auto"/>
          <w:szCs w:val="22"/>
        </w:rPr>
        <w:t>.</w:t>
      </w:r>
      <w:proofErr w:type="gramEnd"/>
    </w:p>
    <w:p w:rsidR="00517250" w:rsidRPr="00280327" w:rsidRDefault="00517250" w:rsidP="00517250">
      <w:pPr>
        <w:spacing w:line="200" w:lineRule="atLeast"/>
        <w:jc w:val="both"/>
        <w:rPr>
          <w:color w:val="auto"/>
          <w:szCs w:val="22"/>
        </w:rPr>
      </w:pPr>
    </w:p>
    <w:p w:rsidR="00DB7A0B" w:rsidRPr="00280327" w:rsidRDefault="00E46B07" w:rsidP="00AF07CC">
      <w:pPr>
        <w:jc w:val="both"/>
        <w:rPr>
          <w:color w:val="auto"/>
          <w:szCs w:val="22"/>
        </w:rPr>
      </w:pPr>
      <w:r w:rsidRPr="00280327">
        <w:rPr>
          <w:b/>
          <w:bCs/>
          <w:color w:val="auto"/>
          <w:szCs w:val="22"/>
        </w:rPr>
        <w:lastRenderedPageBreak/>
        <w:t xml:space="preserve">Parágrafo Primeiro - </w:t>
      </w:r>
      <w:r w:rsidR="00245D53" w:rsidRPr="00245D53">
        <w:rPr>
          <w:color w:val="auto"/>
          <w:szCs w:val="22"/>
        </w:rPr>
        <w:t>Os documentos fiscais serão emitidos em nome do MUNICÍPIO DE BOM JARDIM - RJ, CNPJ nº 28.561.041/0001-76, situado na Praça Governador Roberto Silveira, nº 44, Centro, Bom Jardim - RJ, CEP 28660-000.</w:t>
      </w:r>
    </w:p>
    <w:p w:rsidR="00AF07CC" w:rsidRPr="00280327" w:rsidRDefault="00AF07CC"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E46B07" w:rsidRPr="00280327" w:rsidRDefault="00E46B07" w:rsidP="00AF07CC">
      <w:pPr>
        <w:jc w:val="both"/>
        <w:rPr>
          <w:color w:val="auto"/>
          <w:szCs w:val="22"/>
        </w:rPr>
      </w:pPr>
    </w:p>
    <w:p w:rsidR="00E46B07" w:rsidRPr="00280327" w:rsidRDefault="00E46B07" w:rsidP="00AF07CC">
      <w:pPr>
        <w:jc w:val="both"/>
        <w:rPr>
          <w:color w:val="auto"/>
          <w:szCs w:val="22"/>
        </w:rPr>
      </w:pPr>
      <w:r w:rsidRPr="00280327">
        <w:rPr>
          <w:b/>
          <w:color w:val="auto"/>
          <w:szCs w:val="22"/>
        </w:rPr>
        <w:t>Parágrafo Sexto -</w:t>
      </w:r>
      <w:r w:rsidRPr="00280327">
        <w:rPr>
          <w:color w:val="auto"/>
          <w:szCs w:val="22"/>
        </w:rPr>
        <w:t xml:space="preserve"> </w:t>
      </w:r>
      <w:r w:rsidR="00D8792F" w:rsidRPr="00D8792F">
        <w:rPr>
          <w:color w:val="auto"/>
          <w:szCs w:val="22"/>
        </w:rPr>
        <w:t>O pagamento será feito em depósito em conta corrente informada pela CONTRATADA, em parcela única, na forma da legislação vigente.</w:t>
      </w:r>
    </w:p>
    <w:p w:rsidR="006F10AC" w:rsidRPr="00280327" w:rsidRDefault="006F10AC" w:rsidP="00AF07CC">
      <w:pPr>
        <w:jc w:val="both"/>
        <w:rPr>
          <w:color w:val="auto"/>
          <w:szCs w:val="22"/>
        </w:rPr>
      </w:pPr>
    </w:p>
    <w:p w:rsidR="006F10AC" w:rsidRPr="00280327" w:rsidRDefault="006F10AC" w:rsidP="00AF07CC">
      <w:pPr>
        <w:jc w:val="both"/>
        <w:rPr>
          <w:color w:val="auto"/>
          <w:szCs w:val="22"/>
        </w:rPr>
      </w:pPr>
      <w:r w:rsidRPr="00280327">
        <w:rPr>
          <w:b/>
          <w:color w:val="auto"/>
          <w:szCs w:val="22"/>
        </w:rPr>
        <w:t xml:space="preserve">Parágrafo Sétimo - </w:t>
      </w:r>
      <w:r w:rsidR="00530CEC" w:rsidRPr="00530CEC">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p>
    <w:p w:rsidR="006F10AC" w:rsidRPr="00280327" w:rsidRDefault="006F10AC" w:rsidP="00AF07CC">
      <w:pPr>
        <w:jc w:val="both"/>
        <w:rPr>
          <w:color w:val="auto"/>
          <w:szCs w:val="22"/>
        </w:rPr>
      </w:pPr>
      <w:r w:rsidRPr="00280327">
        <w:rPr>
          <w:b/>
          <w:color w:val="auto"/>
          <w:szCs w:val="22"/>
        </w:rPr>
        <w:t>Parágrafo Oitavo -</w:t>
      </w:r>
      <w:r w:rsidRPr="00280327">
        <w:rPr>
          <w:color w:val="auto"/>
          <w:szCs w:val="22"/>
        </w:rPr>
        <w:t xml:space="preserve"> </w:t>
      </w:r>
      <w:r w:rsidR="00530CEC" w:rsidRPr="00530CE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w:t>
      </w:r>
    </w:p>
    <w:p w:rsidR="006F10AC" w:rsidRPr="00280327" w:rsidRDefault="006F10AC" w:rsidP="00AF07CC">
      <w:pPr>
        <w:jc w:val="both"/>
        <w:rPr>
          <w:color w:val="auto"/>
          <w:szCs w:val="22"/>
        </w:rPr>
      </w:pPr>
    </w:p>
    <w:p w:rsidR="006F10AC" w:rsidRDefault="006F10AC" w:rsidP="00AF07CC">
      <w:pPr>
        <w:jc w:val="both"/>
        <w:rPr>
          <w:color w:val="auto"/>
          <w:szCs w:val="22"/>
        </w:rPr>
      </w:pPr>
      <w:r w:rsidRPr="00280327">
        <w:rPr>
          <w:b/>
          <w:color w:val="auto"/>
          <w:szCs w:val="22"/>
        </w:rPr>
        <w:t>Parágrafo Nono -</w:t>
      </w:r>
      <w:r w:rsidRPr="00280327">
        <w:rPr>
          <w:color w:val="auto"/>
          <w:szCs w:val="22"/>
        </w:rPr>
        <w:t xml:space="preserve"> </w:t>
      </w:r>
      <w:r w:rsidR="00530CEC" w:rsidRPr="00530CEC">
        <w:rPr>
          <w:color w:val="auto"/>
          <w:szCs w:val="22"/>
        </w:rPr>
        <w:t>O índice de compensação, para fins deste tópico, é de 0,00016438.</w:t>
      </w:r>
    </w:p>
    <w:p w:rsidR="00530CEC" w:rsidRPr="00280327" w:rsidRDefault="00530CEC" w:rsidP="00AF07CC">
      <w:pPr>
        <w:jc w:val="both"/>
        <w:rPr>
          <w:color w:val="auto"/>
          <w:szCs w:val="22"/>
        </w:rPr>
      </w:pPr>
    </w:p>
    <w:p w:rsidR="00DB7A0B" w:rsidRDefault="006F10AC" w:rsidP="00530CEC">
      <w:pPr>
        <w:jc w:val="both"/>
        <w:rPr>
          <w:color w:val="auto"/>
          <w:szCs w:val="22"/>
        </w:rPr>
      </w:pPr>
      <w:r w:rsidRPr="00280327">
        <w:rPr>
          <w:b/>
          <w:color w:val="auto"/>
          <w:szCs w:val="22"/>
        </w:rPr>
        <w:t>Parágrafo Décimo -</w:t>
      </w:r>
      <w:r w:rsidRPr="00280327">
        <w:rPr>
          <w:color w:val="auto"/>
          <w:szCs w:val="22"/>
        </w:rPr>
        <w:t xml:space="preserve"> </w:t>
      </w:r>
      <w:r w:rsidR="00530CEC" w:rsidRPr="00530CE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o CONTRATANTE para o justo pagamento, a recomposição do equilíbrio econômico-financeiro deverá ser expressamente solicitada, justificada e devidamente comprovada pela CONTRATADA.</w:t>
      </w:r>
    </w:p>
    <w:p w:rsidR="00530CEC" w:rsidRPr="00280327" w:rsidRDefault="00530CEC" w:rsidP="00530CEC">
      <w:pPr>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lastRenderedPageBreak/>
        <w:t xml:space="preserve">CLÁUSULA </w:t>
      </w:r>
      <w:r w:rsidR="00EF767F">
        <w:rPr>
          <w:b/>
          <w:bCs/>
          <w:color w:val="auto"/>
          <w:szCs w:val="22"/>
        </w:rPr>
        <w:t>QUINTA</w:t>
      </w:r>
      <w:r w:rsidRPr="00280327">
        <w:rPr>
          <w:b/>
          <w:bCs/>
          <w:color w:val="auto"/>
          <w:szCs w:val="22"/>
        </w:rPr>
        <w:t xml:space="preserve"> – RECURSO FINANCEIRO (ART. 55, V</w:t>
      </w:r>
      <w:proofErr w:type="gramStart"/>
      <w:r w:rsidRPr="00280327">
        <w:rPr>
          <w:b/>
          <w:bCs/>
          <w:color w:val="auto"/>
          <w:szCs w:val="22"/>
        </w:rPr>
        <w:t>)</w:t>
      </w:r>
      <w:proofErr w:type="gramEnd"/>
    </w:p>
    <w:p w:rsidR="00DB7A0B" w:rsidRPr="009D022B" w:rsidRDefault="00DB7A0B" w:rsidP="00DB7A0B">
      <w:pPr>
        <w:pStyle w:val="Corpodetexto"/>
        <w:spacing w:line="200" w:lineRule="atLeast"/>
        <w:rPr>
          <w:color w:val="auto"/>
          <w:szCs w:val="22"/>
        </w:rPr>
      </w:pPr>
      <w:r w:rsidRPr="00280327">
        <w:rPr>
          <w:color w:val="auto"/>
          <w:szCs w:val="22"/>
        </w:rPr>
        <w:t>As despesas decorrentes do presente Contrato serão efetuadas com a seguinte dotação orçamentária: P</w:t>
      </w:r>
      <w:r w:rsidR="00FA0A6D" w:rsidRPr="00280327">
        <w:rPr>
          <w:color w:val="auto"/>
          <w:szCs w:val="22"/>
        </w:rPr>
        <w:t xml:space="preserve">rograma de </w:t>
      </w:r>
      <w:r w:rsidRPr="00280327">
        <w:rPr>
          <w:color w:val="auto"/>
          <w:szCs w:val="22"/>
        </w:rPr>
        <w:t>T</w:t>
      </w:r>
      <w:r w:rsidR="00FA0A6D" w:rsidRPr="00280327">
        <w:rPr>
          <w:color w:val="auto"/>
          <w:szCs w:val="22"/>
        </w:rPr>
        <w:t xml:space="preserve">rabalho nº: </w:t>
      </w:r>
      <w:sdt>
        <w:sdtPr>
          <w:rPr>
            <w:color w:val="auto"/>
            <w:szCs w:val="22"/>
          </w:rPr>
          <w:id w:val="623573097"/>
          <w:placeholder>
            <w:docPart w:val="E9EDE92627E940B3845190A1A6567F76"/>
          </w:placeholder>
        </w:sdtPr>
        <w:sdtEndPr/>
        <w:sdtContent>
          <w:r w:rsidR="009D022B" w:rsidRPr="009D022B">
            <w:rPr>
              <w:color w:val="auto"/>
              <w:szCs w:val="22"/>
            </w:rPr>
            <w:t>0700.1236500572.064</w:t>
          </w:r>
        </w:sdtContent>
      </w:sdt>
      <w:r w:rsidRPr="009D022B">
        <w:rPr>
          <w:color w:val="auto"/>
          <w:szCs w:val="22"/>
        </w:rPr>
        <w:t>, N</w:t>
      </w:r>
      <w:r w:rsidR="00FA0A6D" w:rsidRPr="009D022B">
        <w:rPr>
          <w:color w:val="auto"/>
          <w:szCs w:val="22"/>
        </w:rPr>
        <w:t>atureza da Despesa nº</w:t>
      </w:r>
      <w:r w:rsidRPr="009D022B">
        <w:rPr>
          <w:color w:val="auto"/>
          <w:szCs w:val="22"/>
        </w:rPr>
        <w:t>:</w:t>
      </w:r>
      <w:r w:rsidR="00FA0A6D" w:rsidRPr="009D022B">
        <w:rPr>
          <w:color w:val="auto"/>
          <w:szCs w:val="22"/>
        </w:rPr>
        <w:t xml:space="preserve"> </w:t>
      </w:r>
      <w:sdt>
        <w:sdtPr>
          <w:rPr>
            <w:color w:val="auto"/>
            <w:szCs w:val="22"/>
          </w:rPr>
          <w:id w:val="-106200245"/>
          <w:placeholder>
            <w:docPart w:val="EA8DAFCDCC4E4737A6C049D079243BF0"/>
          </w:placeholder>
        </w:sdtPr>
        <w:sdtEndPr/>
        <w:sdtContent>
          <w:r w:rsidR="00530CEC" w:rsidRPr="009D022B">
            <w:rPr>
              <w:color w:val="auto"/>
              <w:szCs w:val="22"/>
            </w:rPr>
            <w:t>3390.30.00</w:t>
          </w:r>
        </w:sdtContent>
      </w:sdt>
      <w:r w:rsidRPr="009D022B">
        <w:rPr>
          <w:color w:val="auto"/>
          <w:szCs w:val="22"/>
        </w:rPr>
        <w:t xml:space="preserve">, Conta </w:t>
      </w:r>
      <w:r w:rsidR="00FA0A6D" w:rsidRPr="009D022B">
        <w:rPr>
          <w:color w:val="auto"/>
          <w:szCs w:val="22"/>
        </w:rPr>
        <w:t xml:space="preserve">nº </w:t>
      </w:r>
      <w:sdt>
        <w:sdtPr>
          <w:rPr>
            <w:color w:val="auto"/>
            <w:szCs w:val="22"/>
          </w:rPr>
          <w:id w:val="197748014"/>
          <w:placeholder>
            <w:docPart w:val="8A4E6704ABF34F81A0BBD4DD012E187C"/>
          </w:placeholder>
        </w:sdtPr>
        <w:sdtEndPr/>
        <w:sdtContent>
          <w:r w:rsidR="009D022B" w:rsidRPr="009D022B">
            <w:rPr>
              <w:color w:val="auto"/>
              <w:szCs w:val="22"/>
            </w:rPr>
            <w:t>416</w:t>
          </w:r>
          <w:proofErr w:type="gramStart"/>
        </w:sdtContent>
      </w:sdt>
      <w:proofErr w:type="gramEnd"/>
    </w:p>
    <w:p w:rsidR="006F10AC" w:rsidRPr="00280327" w:rsidRDefault="006F10AC" w:rsidP="00DB7A0B">
      <w:pPr>
        <w:pStyle w:val="Corpodetexto"/>
        <w:spacing w:line="200" w:lineRule="atLeast"/>
        <w:rPr>
          <w:b/>
          <w:bCs/>
          <w:color w:val="auto"/>
          <w:szCs w:val="22"/>
        </w:rPr>
      </w:pPr>
    </w:p>
    <w:p w:rsidR="00D8792F" w:rsidRPr="00D8792F" w:rsidRDefault="00DB7A0B" w:rsidP="00D8792F">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D8792F" w:rsidRPr="00D8792F">
        <w:rPr>
          <w:b/>
          <w:bCs/>
          <w:color w:val="auto"/>
          <w:szCs w:val="22"/>
        </w:rPr>
        <w:t>CRITÉRIO DE REAJUSTE</w:t>
      </w:r>
    </w:p>
    <w:p w:rsidR="00D8792F" w:rsidRPr="00D8792F" w:rsidRDefault="00D8792F" w:rsidP="00D8792F">
      <w:pPr>
        <w:pStyle w:val="Corpodetexto"/>
        <w:spacing w:line="200" w:lineRule="atLeast"/>
        <w:rPr>
          <w:bCs/>
          <w:color w:val="auto"/>
          <w:szCs w:val="22"/>
        </w:rPr>
      </w:pPr>
      <w:r w:rsidRPr="00D8792F">
        <w:rPr>
          <w:bCs/>
          <w:color w:val="auto"/>
          <w:szCs w:val="22"/>
        </w:rPr>
        <w:t>Os preços são fixos e irreajustáveis no prazo de um ano contado da data limite para a apresentação das propostas.</w:t>
      </w:r>
    </w:p>
    <w:p w:rsidR="00D8792F" w:rsidRPr="00D8792F" w:rsidRDefault="00D8792F" w:rsidP="00D8792F">
      <w:pPr>
        <w:pStyle w:val="Corpodetexto"/>
        <w:spacing w:line="200" w:lineRule="atLeast"/>
        <w:rPr>
          <w:bCs/>
          <w:color w:val="auto"/>
          <w:szCs w:val="22"/>
        </w:rPr>
      </w:pPr>
    </w:p>
    <w:p w:rsidR="00D8792F" w:rsidRPr="00D8792F" w:rsidRDefault="00D8792F" w:rsidP="00D8792F">
      <w:pPr>
        <w:pStyle w:val="Corpodetexto"/>
        <w:spacing w:line="200" w:lineRule="atLeast"/>
        <w:rPr>
          <w:bCs/>
          <w:color w:val="auto"/>
          <w:szCs w:val="22"/>
        </w:rPr>
      </w:pPr>
      <w:r w:rsidRPr="00280327">
        <w:rPr>
          <w:b/>
          <w:color w:val="auto"/>
          <w:szCs w:val="22"/>
        </w:rPr>
        <w:t>Parágrafo</w:t>
      </w:r>
      <w:r>
        <w:rPr>
          <w:b/>
          <w:color w:val="auto"/>
          <w:szCs w:val="22"/>
        </w:rPr>
        <w:t xml:space="preserve"> Primeiro -</w:t>
      </w:r>
      <w:r w:rsidRPr="00D8792F">
        <w:rPr>
          <w:bCs/>
          <w:color w:val="auto"/>
          <w:szCs w:val="22"/>
        </w:rPr>
        <w:t>.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D8792F" w:rsidRPr="00D8792F" w:rsidRDefault="00D8792F" w:rsidP="00D8792F">
      <w:pPr>
        <w:pStyle w:val="Corpodetexto"/>
        <w:spacing w:line="200" w:lineRule="atLeast"/>
        <w:rPr>
          <w:bCs/>
          <w:color w:val="auto"/>
          <w:szCs w:val="22"/>
        </w:rPr>
      </w:pPr>
      <w:r w:rsidRPr="00280327">
        <w:rPr>
          <w:b/>
          <w:color w:val="auto"/>
          <w:szCs w:val="22"/>
        </w:rPr>
        <w:t>Parágrafo</w:t>
      </w:r>
      <w:proofErr w:type="gramStart"/>
      <w:r w:rsidRPr="00280327">
        <w:rPr>
          <w:b/>
          <w:color w:val="auto"/>
          <w:szCs w:val="22"/>
        </w:rPr>
        <w:t xml:space="preserve"> </w:t>
      </w:r>
      <w:r>
        <w:rPr>
          <w:b/>
          <w:color w:val="auto"/>
          <w:szCs w:val="22"/>
        </w:rPr>
        <w:t xml:space="preserve"> </w:t>
      </w:r>
      <w:proofErr w:type="gramEnd"/>
      <w:r>
        <w:rPr>
          <w:b/>
          <w:color w:val="auto"/>
          <w:szCs w:val="22"/>
        </w:rPr>
        <w:t xml:space="preserve">Segundo - </w:t>
      </w:r>
      <w:r w:rsidRPr="00D8792F">
        <w:rPr>
          <w:bCs/>
          <w:color w:val="auto"/>
          <w:szCs w:val="22"/>
        </w:rPr>
        <w:t>Nos reajustes subsequentes ao primeiro, o interregno mínimo de um ano será contado a partir dos efeitos financeiros do último reajuste.</w:t>
      </w:r>
    </w:p>
    <w:p w:rsidR="00D8792F" w:rsidRPr="00D8792F" w:rsidRDefault="00D8792F" w:rsidP="00D8792F">
      <w:pPr>
        <w:pStyle w:val="Corpodetexto"/>
        <w:spacing w:line="200" w:lineRule="atLeast"/>
        <w:rPr>
          <w:bCs/>
          <w:color w:val="auto"/>
          <w:szCs w:val="22"/>
        </w:rPr>
      </w:pPr>
      <w:r w:rsidRPr="00280327">
        <w:rPr>
          <w:b/>
          <w:color w:val="auto"/>
          <w:szCs w:val="22"/>
        </w:rPr>
        <w:t>Parágrafo</w:t>
      </w:r>
      <w:r>
        <w:rPr>
          <w:b/>
          <w:color w:val="auto"/>
          <w:szCs w:val="22"/>
        </w:rPr>
        <w:t xml:space="preserve"> Terceiro -</w:t>
      </w:r>
      <w:r w:rsidRPr="00D8792F">
        <w:rPr>
          <w:bCs/>
          <w:color w:val="auto"/>
          <w:szCs w:val="22"/>
        </w:rPr>
        <w:t xml:space="preserve">. No caso de atraso ou não divulgação do índice de reajustamento, o CONTRATANTE pagará à CONTRATADA a importância calculada pela última variação conhecida, liquidando a diferença correspondente tão logo seja </w:t>
      </w:r>
      <w:proofErr w:type="gramStart"/>
      <w:r w:rsidRPr="00D8792F">
        <w:rPr>
          <w:bCs/>
          <w:color w:val="auto"/>
          <w:szCs w:val="22"/>
        </w:rPr>
        <w:t>divulgado</w:t>
      </w:r>
      <w:proofErr w:type="gramEnd"/>
      <w:r w:rsidRPr="00D8792F">
        <w:rPr>
          <w:bCs/>
          <w:color w:val="auto"/>
          <w:szCs w:val="22"/>
        </w:rPr>
        <w:t xml:space="preserve"> o índice definitivo.</w:t>
      </w:r>
    </w:p>
    <w:p w:rsidR="00D8792F" w:rsidRPr="00D8792F" w:rsidRDefault="00D8792F" w:rsidP="00D8792F">
      <w:pPr>
        <w:pStyle w:val="Corpodetexto"/>
        <w:spacing w:line="200" w:lineRule="atLeast"/>
        <w:rPr>
          <w:bCs/>
          <w:color w:val="auto"/>
          <w:szCs w:val="22"/>
        </w:rPr>
      </w:pPr>
      <w:r w:rsidRPr="00280327">
        <w:rPr>
          <w:b/>
          <w:color w:val="auto"/>
          <w:szCs w:val="22"/>
        </w:rPr>
        <w:t xml:space="preserve">Parágrafo </w:t>
      </w:r>
      <w:r>
        <w:rPr>
          <w:b/>
          <w:color w:val="auto"/>
          <w:szCs w:val="22"/>
        </w:rPr>
        <w:t xml:space="preserve">Quarto - </w:t>
      </w:r>
      <w:r w:rsidRPr="00D8792F">
        <w:rPr>
          <w:bCs/>
          <w:color w:val="auto"/>
          <w:szCs w:val="22"/>
        </w:rPr>
        <w:t xml:space="preserve">A CONTRATADA é obrigada a apresentar memória de cálculo referente ao reajustamento de preços do valor remanescente, sempre que este ocorrer. </w:t>
      </w:r>
    </w:p>
    <w:p w:rsidR="00D8792F" w:rsidRPr="00D8792F" w:rsidRDefault="00D8792F" w:rsidP="00D8792F">
      <w:pPr>
        <w:pStyle w:val="Corpodetexto"/>
        <w:spacing w:line="200" w:lineRule="atLeast"/>
        <w:rPr>
          <w:bCs/>
          <w:color w:val="auto"/>
          <w:szCs w:val="22"/>
        </w:rPr>
      </w:pPr>
      <w:r w:rsidRPr="00280327">
        <w:rPr>
          <w:b/>
          <w:color w:val="auto"/>
          <w:szCs w:val="22"/>
        </w:rPr>
        <w:t>Parágrafo</w:t>
      </w:r>
      <w:r>
        <w:rPr>
          <w:b/>
          <w:color w:val="auto"/>
          <w:szCs w:val="22"/>
        </w:rPr>
        <w:t xml:space="preserve"> Quinto -</w:t>
      </w:r>
      <w:r w:rsidRPr="00D8792F">
        <w:rPr>
          <w:bCs/>
          <w:color w:val="auto"/>
          <w:szCs w:val="22"/>
        </w:rPr>
        <w:t xml:space="preserve"> Nas aferições finais, o índice utilizado para reajuste será, obrigatoriamente, o definitivo.</w:t>
      </w:r>
    </w:p>
    <w:p w:rsidR="00D8792F" w:rsidRPr="00D8792F" w:rsidRDefault="00D8792F" w:rsidP="00D8792F">
      <w:pPr>
        <w:pStyle w:val="Corpodetexto"/>
        <w:spacing w:line="200" w:lineRule="atLeast"/>
        <w:rPr>
          <w:bCs/>
          <w:color w:val="auto"/>
          <w:szCs w:val="22"/>
        </w:rPr>
      </w:pPr>
      <w:r w:rsidRPr="00280327">
        <w:rPr>
          <w:b/>
          <w:color w:val="auto"/>
          <w:szCs w:val="22"/>
        </w:rPr>
        <w:t>Parágrafo</w:t>
      </w:r>
      <w:proofErr w:type="gramStart"/>
      <w:r w:rsidRPr="00280327">
        <w:rPr>
          <w:b/>
          <w:color w:val="auto"/>
          <w:szCs w:val="22"/>
        </w:rPr>
        <w:t xml:space="preserve"> </w:t>
      </w:r>
      <w:r>
        <w:rPr>
          <w:b/>
          <w:color w:val="auto"/>
          <w:szCs w:val="22"/>
        </w:rPr>
        <w:t xml:space="preserve"> </w:t>
      </w:r>
      <w:proofErr w:type="gramEnd"/>
      <w:r>
        <w:rPr>
          <w:b/>
          <w:color w:val="auto"/>
          <w:szCs w:val="22"/>
        </w:rPr>
        <w:t xml:space="preserve">Sexto - </w:t>
      </w:r>
      <w:r w:rsidRPr="00D8792F">
        <w:rPr>
          <w:bCs/>
          <w:color w:val="auto"/>
          <w:szCs w:val="22"/>
        </w:rPr>
        <w:t>Caso o índice estabelecido para reajustamento venha a ser extinto ou de qualquer forma não possa mais ser utilizado, será adotado, em substituição, o que vier a ser determinado pela legislação então em vigor.</w:t>
      </w:r>
    </w:p>
    <w:p w:rsidR="00D8792F" w:rsidRPr="00D8792F" w:rsidRDefault="00D8792F" w:rsidP="00D8792F">
      <w:pPr>
        <w:pStyle w:val="Corpodetexto"/>
        <w:spacing w:line="200" w:lineRule="atLeast"/>
        <w:rPr>
          <w:bCs/>
          <w:color w:val="auto"/>
          <w:szCs w:val="22"/>
        </w:rPr>
      </w:pPr>
      <w:r w:rsidRPr="00280327">
        <w:rPr>
          <w:b/>
          <w:color w:val="auto"/>
          <w:szCs w:val="22"/>
        </w:rPr>
        <w:t>Parágrafo</w:t>
      </w:r>
      <w:proofErr w:type="gramStart"/>
      <w:r w:rsidRPr="00280327">
        <w:rPr>
          <w:b/>
          <w:color w:val="auto"/>
          <w:szCs w:val="22"/>
        </w:rPr>
        <w:t xml:space="preserve"> </w:t>
      </w:r>
      <w:r>
        <w:rPr>
          <w:b/>
          <w:color w:val="auto"/>
          <w:szCs w:val="22"/>
        </w:rPr>
        <w:t xml:space="preserve"> </w:t>
      </w:r>
      <w:proofErr w:type="gramEnd"/>
      <w:r>
        <w:rPr>
          <w:b/>
          <w:color w:val="auto"/>
          <w:szCs w:val="22"/>
        </w:rPr>
        <w:t xml:space="preserve">Sétimo - </w:t>
      </w:r>
      <w:r w:rsidRPr="00D8792F">
        <w:rPr>
          <w:bCs/>
          <w:color w:val="auto"/>
          <w:szCs w:val="22"/>
        </w:rPr>
        <w:t>Na ausência de previsão legal quanto ao índice substituto, as partes elegerão novo índice oficial, para reajustamento do preço do valor remanescente, por meio de termo aditivo.</w:t>
      </w:r>
    </w:p>
    <w:p w:rsidR="00D8792F" w:rsidRPr="00D8792F" w:rsidRDefault="00D8792F" w:rsidP="00D8792F">
      <w:pPr>
        <w:pStyle w:val="Corpodetexto"/>
        <w:spacing w:line="200" w:lineRule="atLeast"/>
        <w:rPr>
          <w:bCs/>
          <w:color w:val="auto"/>
          <w:szCs w:val="22"/>
        </w:rPr>
      </w:pPr>
      <w:r w:rsidRPr="00280327">
        <w:rPr>
          <w:b/>
          <w:color w:val="auto"/>
          <w:szCs w:val="22"/>
        </w:rPr>
        <w:t>Parágrafo</w:t>
      </w:r>
      <w:r>
        <w:rPr>
          <w:b/>
          <w:color w:val="auto"/>
          <w:szCs w:val="22"/>
        </w:rPr>
        <w:t xml:space="preserve"> Oitavo -</w:t>
      </w:r>
      <w:r w:rsidRPr="00D8792F">
        <w:rPr>
          <w:bCs/>
          <w:color w:val="auto"/>
          <w:szCs w:val="22"/>
        </w:rPr>
        <w:t xml:space="preserve"> O reajuste será realizado por </w:t>
      </w:r>
      <w:proofErr w:type="spellStart"/>
      <w:r w:rsidRPr="00D8792F">
        <w:rPr>
          <w:bCs/>
          <w:color w:val="auto"/>
          <w:szCs w:val="22"/>
        </w:rPr>
        <w:t>apostilamento</w:t>
      </w:r>
      <w:proofErr w:type="spellEnd"/>
      <w:r w:rsidRPr="00D8792F">
        <w:rPr>
          <w:bCs/>
          <w:color w:val="auto"/>
          <w:szCs w:val="22"/>
        </w:rPr>
        <w:t>.</w:t>
      </w:r>
    </w:p>
    <w:p w:rsidR="00FF0F74" w:rsidRPr="00280327" w:rsidRDefault="00FF0F74" w:rsidP="00D8792F">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897BA8" w:rsidRDefault="00E50782" w:rsidP="00E50782">
      <w:pPr>
        <w:widowControl w:val="0"/>
        <w:spacing w:line="200" w:lineRule="atLeast"/>
        <w:jc w:val="both"/>
        <w:textAlignment w:val="baseline"/>
        <w:rPr>
          <w:color w:val="auto"/>
          <w:szCs w:val="22"/>
        </w:rPr>
      </w:pPr>
      <w:r w:rsidRPr="00E50782">
        <w:rPr>
          <w:color w:val="auto"/>
          <w:szCs w:val="22"/>
        </w:rPr>
        <w:t>O gestor do contrato é a Secretaria Municipal de Educação, representado pelo (a)</w:t>
      </w:r>
      <w:r>
        <w:rPr>
          <w:color w:val="auto"/>
          <w:szCs w:val="22"/>
        </w:rPr>
        <w:t xml:space="preserve"> </w:t>
      </w:r>
      <w:r w:rsidRPr="00E50782">
        <w:rPr>
          <w:color w:val="auto"/>
          <w:szCs w:val="22"/>
        </w:rPr>
        <w:t>Secretário (a) Municipal de Educação</w:t>
      </w:r>
      <w:proofErr w:type="gramStart"/>
      <w:r w:rsidRPr="00E50782">
        <w:rPr>
          <w:color w:val="auto"/>
          <w:szCs w:val="22"/>
        </w:rPr>
        <w:t>.</w:t>
      </w:r>
      <w:r w:rsidR="00530CEC" w:rsidRPr="00530CEC">
        <w:rPr>
          <w:color w:val="auto"/>
          <w:szCs w:val="22"/>
        </w:rPr>
        <w:t>.</w:t>
      </w:r>
      <w:proofErr w:type="gramEnd"/>
    </w:p>
    <w:p w:rsidR="00530CEC" w:rsidRPr="00280327" w:rsidRDefault="00530CEC" w:rsidP="00DB7A0B">
      <w:pPr>
        <w:widowControl w:val="0"/>
        <w:spacing w:line="200" w:lineRule="atLeast"/>
        <w:jc w:val="both"/>
        <w:textAlignment w:val="baseline"/>
        <w:rPr>
          <w:color w:val="auto"/>
          <w:szCs w:val="22"/>
        </w:rPr>
      </w:pPr>
    </w:p>
    <w:p w:rsidR="00DB7A0B" w:rsidRPr="00280327" w:rsidRDefault="00FC5D78" w:rsidP="0047789F">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897BA8" w:rsidRPr="00280327">
        <w:rPr>
          <w:color w:val="auto"/>
        </w:rPr>
        <w:t>Compete ao gestor dos órgãos participantes:</w:t>
      </w:r>
    </w:p>
    <w:p w:rsidR="00E50782" w:rsidRPr="00E50782" w:rsidRDefault="003E0A3E" w:rsidP="00E50782">
      <w:pPr>
        <w:pStyle w:val="Contrato-Corpo"/>
        <w:rPr>
          <w:color w:val="auto"/>
        </w:rPr>
      </w:pPr>
      <w:r>
        <w:rPr>
          <w:color w:val="auto"/>
        </w:rPr>
        <w:t>1</w:t>
      </w:r>
      <w:r w:rsidR="00E50782">
        <w:rPr>
          <w:color w:val="auto"/>
        </w:rPr>
        <w:t>-</w:t>
      </w:r>
      <w:r w:rsidR="00897BA8" w:rsidRPr="00280327">
        <w:rPr>
          <w:color w:val="auto"/>
        </w:rPr>
        <w:t xml:space="preserve"> </w:t>
      </w:r>
      <w:r w:rsidR="00E50782" w:rsidRPr="00E50782">
        <w:rPr>
          <w:color w:val="auto"/>
        </w:rPr>
        <w:t>Emitir a ordem de execução.</w:t>
      </w:r>
    </w:p>
    <w:p w:rsidR="00E50782" w:rsidRPr="00E50782" w:rsidRDefault="00E50782" w:rsidP="00E50782">
      <w:pPr>
        <w:pStyle w:val="Contrato-Corpo"/>
        <w:rPr>
          <w:color w:val="auto"/>
        </w:rPr>
      </w:pPr>
      <w:r w:rsidRPr="00E50782">
        <w:rPr>
          <w:color w:val="auto"/>
        </w:rPr>
        <w:t>2 – Solicitar aos fiscais do contrato que iniciem os procedimentos de acompanhamento e</w:t>
      </w:r>
      <w:r>
        <w:rPr>
          <w:color w:val="auto"/>
        </w:rPr>
        <w:t xml:space="preserve"> </w:t>
      </w:r>
      <w:r w:rsidRPr="00E50782">
        <w:rPr>
          <w:color w:val="auto"/>
        </w:rPr>
        <w:t>fiscalização.</w:t>
      </w:r>
    </w:p>
    <w:p w:rsidR="00E50782" w:rsidRPr="00E50782" w:rsidRDefault="00E50782" w:rsidP="00E50782">
      <w:pPr>
        <w:pStyle w:val="Contrato-Corpo"/>
        <w:rPr>
          <w:color w:val="auto"/>
        </w:rPr>
      </w:pPr>
      <w:r w:rsidRPr="00E50782">
        <w:rPr>
          <w:color w:val="auto"/>
        </w:rPr>
        <w:t>3 – Encaminhar comunicações à CONTRATADA ou fornecer meios para que a fiscalização</w:t>
      </w:r>
      <w:r>
        <w:rPr>
          <w:color w:val="auto"/>
        </w:rPr>
        <w:t xml:space="preserve"> </w:t>
      </w:r>
      <w:r w:rsidRPr="00E50782">
        <w:rPr>
          <w:color w:val="auto"/>
        </w:rPr>
        <w:t>comunique-se com a CONTRATADA.</w:t>
      </w:r>
    </w:p>
    <w:p w:rsidR="00E50782" w:rsidRPr="00E50782" w:rsidRDefault="00E50782" w:rsidP="00E50782">
      <w:pPr>
        <w:pStyle w:val="Contrato-Corpo"/>
        <w:rPr>
          <w:color w:val="auto"/>
        </w:rPr>
      </w:pPr>
      <w:r w:rsidRPr="00E50782">
        <w:rPr>
          <w:color w:val="auto"/>
        </w:rPr>
        <w:t>4 – Solicitar a aplicação de sanções por descumprimento contratual.</w:t>
      </w:r>
    </w:p>
    <w:p w:rsidR="00E50782" w:rsidRPr="00E50782" w:rsidRDefault="00E50782" w:rsidP="00E50782">
      <w:pPr>
        <w:pStyle w:val="Contrato-Corpo"/>
        <w:rPr>
          <w:color w:val="auto"/>
        </w:rPr>
      </w:pPr>
      <w:r w:rsidRPr="00E50782">
        <w:rPr>
          <w:color w:val="auto"/>
        </w:rPr>
        <w:t>5 – Requerer ajustes, aditivos, prorrogações ou supressões ao contrato, na forma da</w:t>
      </w:r>
      <w:r>
        <w:rPr>
          <w:color w:val="auto"/>
        </w:rPr>
        <w:t xml:space="preserve"> </w:t>
      </w:r>
      <w:r w:rsidRPr="00E50782">
        <w:rPr>
          <w:color w:val="auto"/>
        </w:rPr>
        <w:t>legislação.</w:t>
      </w:r>
    </w:p>
    <w:p w:rsidR="00E50782" w:rsidRPr="00E50782" w:rsidRDefault="00E50782" w:rsidP="00E50782">
      <w:pPr>
        <w:pStyle w:val="Contrato-Corpo"/>
        <w:rPr>
          <w:color w:val="auto"/>
        </w:rPr>
      </w:pPr>
      <w:r w:rsidRPr="00E50782">
        <w:rPr>
          <w:color w:val="auto"/>
        </w:rPr>
        <w:t>6 – Solicitar a rescisão do contrato, nas hipóteses do instrumento convocatório e da</w:t>
      </w:r>
      <w:r>
        <w:rPr>
          <w:color w:val="auto"/>
        </w:rPr>
        <w:t xml:space="preserve"> </w:t>
      </w:r>
      <w:r w:rsidRPr="00E50782">
        <w:rPr>
          <w:color w:val="auto"/>
        </w:rPr>
        <w:t>legislação aplicável.</w:t>
      </w:r>
    </w:p>
    <w:p w:rsidR="00E50782" w:rsidRDefault="00E50782" w:rsidP="00E50782">
      <w:pPr>
        <w:pStyle w:val="Contrato-Corpo"/>
        <w:rPr>
          <w:color w:val="auto"/>
        </w:rPr>
      </w:pPr>
      <w:r w:rsidRPr="00E50782">
        <w:rPr>
          <w:color w:val="auto"/>
        </w:rPr>
        <w:t xml:space="preserve">7 – Tomar demais medidas necessárias para a regularização de </w:t>
      </w:r>
      <w:proofErr w:type="gramStart"/>
      <w:r w:rsidRPr="00E50782">
        <w:rPr>
          <w:color w:val="auto"/>
        </w:rPr>
        <w:t>faltas ou eventuais</w:t>
      </w:r>
      <w:r>
        <w:rPr>
          <w:color w:val="auto"/>
        </w:rPr>
        <w:t xml:space="preserve"> </w:t>
      </w:r>
      <w:r w:rsidRPr="00E50782">
        <w:rPr>
          <w:color w:val="auto"/>
        </w:rPr>
        <w:t>problemas</w:t>
      </w:r>
      <w:proofErr w:type="gramEnd"/>
      <w:r w:rsidRPr="00E50782">
        <w:rPr>
          <w:color w:val="auto"/>
        </w:rPr>
        <w:t xml:space="preserve"> relacionados à execução do contrato.</w:t>
      </w:r>
    </w:p>
    <w:p w:rsidR="00DB7A0B" w:rsidRPr="00280327" w:rsidRDefault="00FC5D78" w:rsidP="00E50782">
      <w:pPr>
        <w:pStyle w:val="Contrato-Corpo"/>
        <w:rPr>
          <w:b/>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47789F" w:rsidRPr="0047789F">
        <w:rPr>
          <w:color w:val="auto"/>
        </w:rPr>
        <w:t>A fiscalização da contratação decorrente caberá</w:t>
      </w:r>
      <w:r w:rsidR="00E50782">
        <w:rPr>
          <w:color w:val="auto"/>
        </w:rPr>
        <w:t xml:space="preserve"> à servidora </w:t>
      </w:r>
      <w:r w:rsidR="00E50782" w:rsidRPr="00E50782">
        <w:rPr>
          <w:color w:val="auto"/>
        </w:rPr>
        <w:t>Maria Valéria de</w:t>
      </w:r>
      <w:r w:rsidR="00E50782">
        <w:rPr>
          <w:color w:val="auto"/>
        </w:rPr>
        <w:t xml:space="preserve"> </w:t>
      </w:r>
      <w:r w:rsidR="00E50782" w:rsidRPr="00E50782">
        <w:rPr>
          <w:color w:val="auto"/>
        </w:rPr>
        <w:t>Faria Lannes, matrícula 10/0281.</w:t>
      </w:r>
    </w:p>
    <w:p w:rsidR="0047789F" w:rsidRPr="000B099F" w:rsidRDefault="00FC5D78" w:rsidP="0047789F">
      <w:pPr>
        <w:contextualSpacing/>
        <w:jc w:val="both"/>
        <w:rPr>
          <w:sz w:val="24"/>
          <w:szCs w:val="24"/>
        </w:rPr>
      </w:pPr>
      <w:r w:rsidRPr="00280327">
        <w:rPr>
          <w:b/>
          <w:color w:val="auto"/>
        </w:rPr>
        <w:t>Parágrafo Terceiro</w:t>
      </w:r>
      <w:r w:rsidR="00DB7A0B" w:rsidRPr="00280327">
        <w:rPr>
          <w:color w:val="auto"/>
        </w:rPr>
        <w:t xml:space="preserve"> -</w:t>
      </w:r>
      <w:r w:rsidR="00C028D3">
        <w:rPr>
          <w:color w:val="auto"/>
        </w:rPr>
        <w:t xml:space="preserve"> </w:t>
      </w:r>
      <w:r w:rsidR="0047789F" w:rsidRPr="000B099F">
        <w:rPr>
          <w:sz w:val="24"/>
          <w:szCs w:val="24"/>
        </w:rPr>
        <w:t xml:space="preserve">Compete a cada fiscal do contrato: </w:t>
      </w:r>
    </w:p>
    <w:p w:rsidR="00E50782" w:rsidRPr="00E50782" w:rsidRDefault="00E50782" w:rsidP="00E50782">
      <w:pPr>
        <w:pStyle w:val="Contrato-Corpo"/>
        <w:rPr>
          <w:bCs w:val="0"/>
          <w:sz w:val="24"/>
          <w:szCs w:val="24"/>
        </w:rPr>
      </w:pPr>
      <w:r w:rsidRPr="00E50782">
        <w:rPr>
          <w:bCs w:val="0"/>
          <w:sz w:val="24"/>
          <w:szCs w:val="24"/>
        </w:rPr>
        <w:t>1 – Realizar os procedimentos de acompanhamento do objeto;</w:t>
      </w:r>
    </w:p>
    <w:p w:rsidR="00E50782" w:rsidRPr="00E50782" w:rsidRDefault="00E50782" w:rsidP="00E50782">
      <w:pPr>
        <w:pStyle w:val="Contrato-Corpo"/>
        <w:rPr>
          <w:bCs w:val="0"/>
          <w:sz w:val="24"/>
          <w:szCs w:val="24"/>
        </w:rPr>
      </w:pPr>
      <w:r w:rsidRPr="00E50782">
        <w:rPr>
          <w:bCs w:val="0"/>
          <w:sz w:val="24"/>
          <w:szCs w:val="24"/>
        </w:rPr>
        <w:lastRenderedPageBreak/>
        <w:t>2 – Apresentar-se pessoalmente no local, data e horário para o recebimento dos objetos.</w:t>
      </w:r>
    </w:p>
    <w:p w:rsidR="00E50782" w:rsidRPr="00E50782" w:rsidRDefault="00E50782" w:rsidP="00E50782">
      <w:pPr>
        <w:pStyle w:val="Contrato-Corpo"/>
        <w:rPr>
          <w:bCs w:val="0"/>
          <w:sz w:val="24"/>
          <w:szCs w:val="24"/>
        </w:rPr>
      </w:pPr>
      <w:r w:rsidRPr="00E50782">
        <w:rPr>
          <w:bCs w:val="0"/>
          <w:sz w:val="24"/>
          <w:szCs w:val="24"/>
        </w:rPr>
        <w:t>3 – Apurar ouvidorias, reclamações ou denúncias relativas à execução do contrato, inclusive</w:t>
      </w:r>
      <w:r>
        <w:rPr>
          <w:bCs w:val="0"/>
          <w:sz w:val="24"/>
          <w:szCs w:val="24"/>
        </w:rPr>
        <w:t xml:space="preserve"> </w:t>
      </w:r>
      <w:r w:rsidRPr="00E50782">
        <w:rPr>
          <w:bCs w:val="0"/>
          <w:sz w:val="24"/>
          <w:szCs w:val="24"/>
        </w:rPr>
        <w:t>anônimas.</w:t>
      </w:r>
    </w:p>
    <w:p w:rsidR="00E50782" w:rsidRPr="00E50782" w:rsidRDefault="00E50782" w:rsidP="00E50782">
      <w:pPr>
        <w:pStyle w:val="Contrato-Corpo"/>
        <w:rPr>
          <w:bCs w:val="0"/>
          <w:sz w:val="24"/>
          <w:szCs w:val="24"/>
        </w:rPr>
      </w:pPr>
      <w:r w:rsidRPr="00E50782">
        <w:rPr>
          <w:bCs w:val="0"/>
          <w:sz w:val="24"/>
          <w:szCs w:val="24"/>
        </w:rPr>
        <w:t>4 – Receber e analisar os documentos emitidos pela CONTRATADA que são exigidos no</w:t>
      </w:r>
      <w:r>
        <w:rPr>
          <w:bCs w:val="0"/>
          <w:sz w:val="24"/>
          <w:szCs w:val="24"/>
        </w:rPr>
        <w:t xml:space="preserve"> </w:t>
      </w:r>
      <w:r w:rsidRPr="00E50782">
        <w:rPr>
          <w:bCs w:val="0"/>
          <w:sz w:val="24"/>
          <w:szCs w:val="24"/>
        </w:rPr>
        <w:t>instrumento convocatório e seus anexos.</w:t>
      </w:r>
    </w:p>
    <w:p w:rsidR="00E50782" w:rsidRPr="00E50782" w:rsidRDefault="00E50782" w:rsidP="00E50782">
      <w:pPr>
        <w:pStyle w:val="Contrato-Corpo"/>
        <w:rPr>
          <w:bCs w:val="0"/>
          <w:sz w:val="24"/>
          <w:szCs w:val="24"/>
        </w:rPr>
      </w:pPr>
      <w:r w:rsidRPr="00E50782">
        <w:rPr>
          <w:bCs w:val="0"/>
          <w:sz w:val="24"/>
          <w:szCs w:val="24"/>
        </w:rPr>
        <w:t>5 – Elaborar o registro próprio, anotando todas as ocorrências da execução do objeto.</w:t>
      </w:r>
    </w:p>
    <w:p w:rsidR="00E50782" w:rsidRPr="00E50782" w:rsidRDefault="00E50782" w:rsidP="00E50782">
      <w:pPr>
        <w:pStyle w:val="Contrato-Corpo"/>
        <w:rPr>
          <w:bCs w:val="0"/>
          <w:sz w:val="24"/>
          <w:szCs w:val="24"/>
        </w:rPr>
      </w:pPr>
      <w:r w:rsidRPr="00E50782">
        <w:rPr>
          <w:bCs w:val="0"/>
          <w:sz w:val="24"/>
          <w:szCs w:val="24"/>
        </w:rPr>
        <w:t>6 – Verificar a quantidade, qualidade, conformidade e temporalidade dos objetos</w:t>
      </w:r>
      <w:r>
        <w:rPr>
          <w:bCs w:val="0"/>
          <w:sz w:val="24"/>
          <w:szCs w:val="24"/>
        </w:rPr>
        <w:t xml:space="preserve"> </w:t>
      </w:r>
      <w:r w:rsidRPr="00E50782">
        <w:rPr>
          <w:bCs w:val="0"/>
          <w:sz w:val="24"/>
          <w:szCs w:val="24"/>
        </w:rPr>
        <w:t>fornecidos.</w:t>
      </w:r>
    </w:p>
    <w:p w:rsidR="00E50782" w:rsidRPr="00E50782" w:rsidRDefault="00E50782" w:rsidP="00E50782">
      <w:pPr>
        <w:pStyle w:val="Contrato-Corpo"/>
        <w:rPr>
          <w:bCs w:val="0"/>
          <w:sz w:val="24"/>
          <w:szCs w:val="24"/>
        </w:rPr>
      </w:pPr>
      <w:r w:rsidRPr="00E50782">
        <w:rPr>
          <w:bCs w:val="0"/>
          <w:sz w:val="24"/>
          <w:szCs w:val="24"/>
        </w:rPr>
        <w:t>7 – Recusar os objetos entregues em desacordo com o instrumento convocatório e seus</w:t>
      </w:r>
      <w:r>
        <w:rPr>
          <w:bCs w:val="0"/>
          <w:sz w:val="24"/>
          <w:szCs w:val="24"/>
        </w:rPr>
        <w:t xml:space="preserve"> </w:t>
      </w:r>
      <w:r w:rsidRPr="00E50782">
        <w:rPr>
          <w:bCs w:val="0"/>
          <w:sz w:val="24"/>
          <w:szCs w:val="24"/>
        </w:rPr>
        <w:t>anexos.</w:t>
      </w:r>
    </w:p>
    <w:p w:rsidR="00C028D3" w:rsidRPr="00280327" w:rsidRDefault="00E50782" w:rsidP="00E50782">
      <w:pPr>
        <w:pStyle w:val="Contrato-Corpo"/>
        <w:rPr>
          <w:color w:val="auto"/>
        </w:rPr>
      </w:pPr>
      <w:r w:rsidRPr="00E50782">
        <w:rPr>
          <w:bCs w:val="0"/>
          <w:sz w:val="24"/>
          <w:szCs w:val="24"/>
        </w:rPr>
        <w:t>8 – Atestar o recebimento definitivo dos objetos entregues em acordo com o instrumento</w:t>
      </w:r>
      <w:r>
        <w:rPr>
          <w:bCs w:val="0"/>
          <w:sz w:val="24"/>
          <w:szCs w:val="24"/>
        </w:rPr>
        <w:t xml:space="preserve"> </w:t>
      </w:r>
      <w:r w:rsidRPr="00E50782">
        <w:rPr>
          <w:bCs w:val="0"/>
          <w:sz w:val="24"/>
          <w:szCs w:val="24"/>
        </w:rPr>
        <w:t>convocatório e seus anexos.</w:t>
      </w:r>
    </w:p>
    <w:p w:rsidR="00FC5D78" w:rsidRPr="00280327" w:rsidRDefault="00FC5D78" w:rsidP="009323C5">
      <w:pPr>
        <w:pStyle w:val="Contrato-Corpo"/>
        <w:rPr>
          <w:color w:val="auto"/>
        </w:rPr>
      </w:pPr>
      <w:r w:rsidRPr="00280327">
        <w:rPr>
          <w:b/>
          <w:color w:val="auto"/>
        </w:rPr>
        <w:t>Parágrafo Qu</w:t>
      </w:r>
      <w:r w:rsidR="0047789F">
        <w:rPr>
          <w:b/>
          <w:color w:val="auto"/>
        </w:rPr>
        <w:t>art</w:t>
      </w:r>
      <w:r w:rsidRPr="00280327">
        <w:rPr>
          <w:b/>
          <w:color w:val="auto"/>
        </w:rPr>
        <w:t>o -</w:t>
      </w:r>
      <w:r w:rsidRPr="00280327">
        <w:rPr>
          <w:color w:val="auto"/>
        </w:rPr>
        <w:t xml:space="preserve"> </w:t>
      </w:r>
      <w:r w:rsidR="0047789F" w:rsidRPr="0047789F">
        <w:rPr>
          <w:color w:val="auto"/>
        </w:rPr>
        <w:t>Na falta ou impedimento do fiscal, este será substituído pelo seu suplente, a ser indicado pelo CONTRATANTE</w:t>
      </w:r>
      <w:proofErr w:type="gramStart"/>
      <w:r w:rsidR="0047789F" w:rsidRPr="0047789F">
        <w:rPr>
          <w:color w:val="auto"/>
        </w:rPr>
        <w:t>.</w:t>
      </w:r>
      <w:r w:rsidR="009323C5" w:rsidRPr="00280327">
        <w:rPr>
          <w:color w:val="auto"/>
        </w:rPr>
        <w:t>.</w:t>
      </w:r>
      <w:proofErr w:type="gramEnd"/>
    </w:p>
    <w:p w:rsidR="009323C5" w:rsidRPr="00280327" w:rsidRDefault="009323C5" w:rsidP="009323C5">
      <w:pPr>
        <w:pStyle w:val="Contrato-Corpo"/>
        <w:rPr>
          <w:color w:val="auto"/>
        </w:rPr>
      </w:pPr>
    </w:p>
    <w:p w:rsidR="00C028D3" w:rsidRDefault="009323C5" w:rsidP="009323C5">
      <w:pPr>
        <w:pStyle w:val="Contrato-Corpo"/>
        <w:rPr>
          <w:color w:val="auto"/>
        </w:rPr>
      </w:pPr>
      <w:r w:rsidRPr="00280327">
        <w:rPr>
          <w:b/>
          <w:color w:val="auto"/>
        </w:rPr>
        <w:t xml:space="preserve">Parágrafo </w:t>
      </w:r>
      <w:r w:rsidR="0047789F">
        <w:rPr>
          <w:b/>
          <w:color w:val="auto"/>
        </w:rPr>
        <w:t>Quint</w:t>
      </w:r>
      <w:r w:rsidRPr="00280327">
        <w:rPr>
          <w:b/>
          <w:color w:val="auto"/>
        </w:rPr>
        <w:t>o -</w:t>
      </w:r>
      <w:r w:rsidRPr="00280327">
        <w:rPr>
          <w:color w:val="auto"/>
        </w:rPr>
        <w:t xml:space="preserve"> </w:t>
      </w:r>
      <w:r w:rsidR="00C028D3" w:rsidRPr="00C028D3">
        <w:rPr>
          <w:color w:val="auto"/>
        </w:rPr>
        <w:t xml:space="preserve">As </w:t>
      </w:r>
      <w:r w:rsidR="0047789F" w:rsidRPr="0047789F">
        <w:rPr>
          <w:color w:val="auto"/>
        </w:rPr>
        <w:t>decisões que ultrapassarem a competência da fiscalização e gestão do contrato serão solicitadas formalmente à autoridade superior administrativa em tempo hábil para adoção das medidas saneadoras.</w:t>
      </w:r>
    </w:p>
    <w:p w:rsidR="0047789F" w:rsidRPr="00280327" w:rsidRDefault="0047789F" w:rsidP="009323C5">
      <w:pPr>
        <w:pStyle w:val="Contrato-Corpo"/>
        <w:rPr>
          <w:bCs w:val="0"/>
          <w:color w:val="auto"/>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EF767F">
        <w:rPr>
          <w:b/>
          <w:bCs/>
          <w:color w:val="auto"/>
          <w:szCs w:val="22"/>
        </w:rPr>
        <w:t>NONA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 -</w:t>
      </w:r>
      <w:r w:rsidRPr="00280327">
        <w:rPr>
          <w:color w:val="auto"/>
          <w:szCs w:val="22"/>
        </w:rPr>
        <w:t xml:space="preserve"> Constituem obrigações do CONTRATANTE:</w:t>
      </w:r>
    </w:p>
    <w:p w:rsidR="00E50782" w:rsidRPr="00E50782" w:rsidRDefault="00E50782" w:rsidP="00E50782">
      <w:pPr>
        <w:spacing w:line="200" w:lineRule="atLeast"/>
        <w:jc w:val="both"/>
        <w:rPr>
          <w:color w:val="auto"/>
          <w:szCs w:val="22"/>
        </w:rPr>
      </w:pPr>
      <w:r w:rsidRPr="00E50782">
        <w:rPr>
          <w:color w:val="auto"/>
          <w:szCs w:val="22"/>
        </w:rPr>
        <w:t>1 – Dar à CONTRATADA as condições necessárias à regular execução do contrato.</w:t>
      </w:r>
    </w:p>
    <w:p w:rsidR="00E50782" w:rsidRPr="00E50782" w:rsidRDefault="00E50782" w:rsidP="00E50782">
      <w:pPr>
        <w:spacing w:line="200" w:lineRule="atLeast"/>
        <w:jc w:val="both"/>
        <w:rPr>
          <w:color w:val="auto"/>
          <w:szCs w:val="22"/>
        </w:rPr>
      </w:pPr>
      <w:r w:rsidRPr="00E50782">
        <w:rPr>
          <w:color w:val="auto"/>
          <w:szCs w:val="22"/>
        </w:rPr>
        <w:t>2 – Fornecer todas as informações necessárias para qu</w:t>
      </w:r>
      <w:r>
        <w:rPr>
          <w:color w:val="auto"/>
          <w:szCs w:val="22"/>
        </w:rPr>
        <w:t xml:space="preserve">e a CONTRATADA possa cumprir </w:t>
      </w:r>
      <w:r w:rsidRPr="00E50782">
        <w:rPr>
          <w:color w:val="auto"/>
          <w:szCs w:val="22"/>
        </w:rPr>
        <w:t>suas obrigações e atender as exigências do CONTRATANTE.</w:t>
      </w:r>
    </w:p>
    <w:p w:rsidR="00E50782" w:rsidRPr="00E50782" w:rsidRDefault="00E50782" w:rsidP="00E50782">
      <w:pPr>
        <w:spacing w:line="200" w:lineRule="atLeast"/>
        <w:jc w:val="both"/>
        <w:rPr>
          <w:color w:val="auto"/>
          <w:szCs w:val="22"/>
        </w:rPr>
      </w:pPr>
      <w:r w:rsidRPr="00E50782">
        <w:rPr>
          <w:color w:val="auto"/>
          <w:szCs w:val="22"/>
        </w:rPr>
        <w:t>3 – Comunicar à CONTRATADA toda e qualquer ocorr</w:t>
      </w:r>
      <w:r>
        <w:rPr>
          <w:color w:val="auto"/>
          <w:szCs w:val="22"/>
        </w:rPr>
        <w:t xml:space="preserve">ência relacionada à execução do </w:t>
      </w:r>
      <w:r w:rsidRPr="00E50782">
        <w:rPr>
          <w:color w:val="auto"/>
          <w:szCs w:val="22"/>
        </w:rPr>
        <w:t>contrato.</w:t>
      </w:r>
    </w:p>
    <w:p w:rsidR="00E50782" w:rsidRPr="00E50782" w:rsidRDefault="00E50782" w:rsidP="00E50782">
      <w:pPr>
        <w:spacing w:line="200" w:lineRule="atLeast"/>
        <w:jc w:val="both"/>
        <w:rPr>
          <w:color w:val="auto"/>
          <w:szCs w:val="22"/>
        </w:rPr>
      </w:pPr>
      <w:r w:rsidRPr="00E50782">
        <w:rPr>
          <w:color w:val="auto"/>
          <w:szCs w:val="22"/>
        </w:rPr>
        <w:t>4 – Acompanhar e fiscalizar a execução do contrato, por meio dos servidores</w:t>
      </w:r>
      <w:r>
        <w:rPr>
          <w:color w:val="auto"/>
          <w:szCs w:val="22"/>
        </w:rPr>
        <w:t xml:space="preserve"> designados </w:t>
      </w:r>
      <w:r w:rsidRPr="00E50782">
        <w:rPr>
          <w:color w:val="auto"/>
          <w:szCs w:val="22"/>
        </w:rPr>
        <w:t>como fiscal do contrato, exigin</w:t>
      </w:r>
      <w:r>
        <w:rPr>
          <w:color w:val="auto"/>
          <w:szCs w:val="22"/>
        </w:rPr>
        <w:t xml:space="preserve">do seu fiel e total </w:t>
      </w:r>
      <w:proofErr w:type="gramStart"/>
      <w:r>
        <w:rPr>
          <w:color w:val="auto"/>
          <w:szCs w:val="22"/>
        </w:rPr>
        <w:t>cumprimento</w:t>
      </w:r>
      <w:proofErr w:type="gramEnd"/>
    </w:p>
    <w:p w:rsidR="00E50782" w:rsidRPr="00E50782" w:rsidRDefault="00E50782" w:rsidP="00E50782">
      <w:pPr>
        <w:spacing w:line="200" w:lineRule="atLeast"/>
        <w:jc w:val="both"/>
        <w:rPr>
          <w:color w:val="auto"/>
          <w:szCs w:val="22"/>
        </w:rPr>
      </w:pPr>
      <w:r w:rsidRPr="00E50782">
        <w:rPr>
          <w:color w:val="auto"/>
          <w:szCs w:val="22"/>
        </w:rPr>
        <w:t>5 – Verificar a regularidade fiscal e trabalhista d</w:t>
      </w:r>
      <w:r>
        <w:rPr>
          <w:color w:val="auto"/>
          <w:szCs w:val="22"/>
        </w:rPr>
        <w:t xml:space="preserve">a CONTRATADA antes de efetuar o </w:t>
      </w:r>
      <w:r w:rsidRPr="00E50782">
        <w:rPr>
          <w:color w:val="auto"/>
          <w:szCs w:val="22"/>
        </w:rPr>
        <w:t>pagamento.</w:t>
      </w:r>
    </w:p>
    <w:p w:rsidR="00E50782" w:rsidRPr="00E50782" w:rsidRDefault="00E50782" w:rsidP="00E50782">
      <w:pPr>
        <w:spacing w:line="200" w:lineRule="atLeast"/>
        <w:jc w:val="both"/>
        <w:rPr>
          <w:color w:val="auto"/>
          <w:szCs w:val="22"/>
        </w:rPr>
      </w:pPr>
      <w:r w:rsidRPr="00E50782">
        <w:rPr>
          <w:color w:val="auto"/>
          <w:szCs w:val="22"/>
        </w:rPr>
        <w:t>6 – Efetuar o pagamento à CONTRATADA, na for</w:t>
      </w:r>
      <w:r>
        <w:rPr>
          <w:color w:val="auto"/>
          <w:szCs w:val="22"/>
        </w:rPr>
        <w:t xml:space="preserve">ma determinada nas condições de </w:t>
      </w:r>
      <w:r w:rsidRPr="00E50782">
        <w:rPr>
          <w:color w:val="auto"/>
          <w:szCs w:val="22"/>
        </w:rPr>
        <w:t>pagamento.</w:t>
      </w:r>
    </w:p>
    <w:p w:rsidR="0047789F" w:rsidRDefault="00E50782" w:rsidP="00E50782">
      <w:pPr>
        <w:spacing w:line="200" w:lineRule="atLeast"/>
        <w:jc w:val="both"/>
        <w:rPr>
          <w:color w:val="auto"/>
          <w:szCs w:val="22"/>
        </w:rPr>
      </w:pPr>
      <w:r w:rsidRPr="00E50782">
        <w:rPr>
          <w:color w:val="auto"/>
          <w:szCs w:val="22"/>
        </w:rPr>
        <w:t xml:space="preserve">7 – Aplicar penalidades à CONTRATADA por </w:t>
      </w:r>
      <w:r>
        <w:rPr>
          <w:color w:val="auto"/>
          <w:szCs w:val="22"/>
        </w:rPr>
        <w:t xml:space="preserve">descumprimento contratual, após </w:t>
      </w:r>
      <w:r w:rsidRPr="00E50782">
        <w:rPr>
          <w:color w:val="auto"/>
          <w:szCs w:val="22"/>
        </w:rPr>
        <w:t>contraditório e nas hipóteses do instrumento convocatório e seus anexos.</w:t>
      </w:r>
    </w:p>
    <w:p w:rsidR="00E50782" w:rsidRPr="00280327" w:rsidRDefault="00E50782" w:rsidP="00E50782">
      <w:pPr>
        <w:spacing w:line="200" w:lineRule="atLeast"/>
        <w:jc w:val="both"/>
        <w:rPr>
          <w:b/>
          <w:color w:val="auto"/>
          <w:szCs w:val="22"/>
        </w:rPr>
      </w:pPr>
    </w:p>
    <w:p w:rsidR="00DB7A0B" w:rsidRPr="00280327" w:rsidRDefault="00DB7A0B" w:rsidP="00DB7A0B">
      <w:pPr>
        <w:spacing w:line="200" w:lineRule="atLeast"/>
        <w:jc w:val="both"/>
        <w:rPr>
          <w:color w:val="auto"/>
          <w:szCs w:val="22"/>
        </w:rPr>
      </w:pPr>
      <w:r w:rsidRPr="00280327">
        <w:rPr>
          <w:b/>
          <w:color w:val="auto"/>
          <w:szCs w:val="22"/>
        </w:rPr>
        <w:t xml:space="preserve">Parágrafo Segundo - </w:t>
      </w:r>
      <w:r w:rsidRPr="00280327">
        <w:rPr>
          <w:color w:val="auto"/>
          <w:szCs w:val="22"/>
        </w:rPr>
        <w:t xml:space="preserve">São obrigações da </w:t>
      </w:r>
      <w:r w:rsidRPr="00280327">
        <w:rPr>
          <w:bCs/>
          <w:color w:val="auto"/>
          <w:szCs w:val="22"/>
        </w:rPr>
        <w:t>CONTRATADA</w:t>
      </w:r>
      <w:r w:rsidRPr="00280327">
        <w:rPr>
          <w:color w:val="auto"/>
          <w:szCs w:val="22"/>
        </w:rPr>
        <w:t>, sem que a elas se limitem:</w:t>
      </w:r>
    </w:p>
    <w:p w:rsidR="00E50782" w:rsidRPr="00E50782" w:rsidRDefault="00E50782" w:rsidP="00E50782">
      <w:pPr>
        <w:pStyle w:val="Corpodetexto"/>
        <w:spacing w:line="200" w:lineRule="atLeast"/>
        <w:rPr>
          <w:color w:val="auto"/>
          <w:szCs w:val="22"/>
        </w:rPr>
      </w:pPr>
      <w:r>
        <w:rPr>
          <w:color w:val="auto"/>
          <w:szCs w:val="22"/>
        </w:rPr>
        <w:t>1</w:t>
      </w:r>
      <w:r w:rsidRPr="00E50782">
        <w:rPr>
          <w:color w:val="auto"/>
          <w:szCs w:val="22"/>
        </w:rPr>
        <w:t xml:space="preserve"> – Fornecer integralmente os objetos no prazo, forma e local determinados no instrumento</w:t>
      </w:r>
      <w:r>
        <w:rPr>
          <w:color w:val="auto"/>
          <w:szCs w:val="22"/>
        </w:rPr>
        <w:t xml:space="preserve"> </w:t>
      </w:r>
      <w:r w:rsidRPr="00E50782">
        <w:rPr>
          <w:color w:val="auto"/>
          <w:szCs w:val="22"/>
        </w:rPr>
        <w:t>convocatório e seus anexos.</w:t>
      </w:r>
    </w:p>
    <w:p w:rsidR="00E50782" w:rsidRPr="00E50782" w:rsidRDefault="00E50782" w:rsidP="00E50782">
      <w:pPr>
        <w:pStyle w:val="Corpodetexto"/>
        <w:spacing w:line="200" w:lineRule="atLeast"/>
        <w:rPr>
          <w:color w:val="auto"/>
          <w:szCs w:val="22"/>
        </w:rPr>
      </w:pPr>
      <w:r w:rsidRPr="00E50782">
        <w:rPr>
          <w:color w:val="auto"/>
          <w:szCs w:val="22"/>
        </w:rPr>
        <w:t>2 – Manter todas as condições de habilitação enquanto perdurar os efeitos da contratação.</w:t>
      </w:r>
    </w:p>
    <w:p w:rsidR="00E50782" w:rsidRPr="00E50782" w:rsidRDefault="00E50782" w:rsidP="00E50782">
      <w:pPr>
        <w:pStyle w:val="Corpodetexto"/>
        <w:spacing w:line="200" w:lineRule="atLeast"/>
        <w:rPr>
          <w:color w:val="auto"/>
          <w:szCs w:val="22"/>
        </w:rPr>
      </w:pPr>
      <w:r w:rsidRPr="00E50782">
        <w:rPr>
          <w:color w:val="auto"/>
          <w:szCs w:val="22"/>
        </w:rPr>
        <w:t>3 – Responder pelos danos causados por vícios ocultos ou defeitos dos objetos fornecidos, na</w:t>
      </w:r>
      <w:r>
        <w:rPr>
          <w:color w:val="auto"/>
          <w:szCs w:val="22"/>
        </w:rPr>
        <w:t xml:space="preserve"> </w:t>
      </w:r>
      <w:r w:rsidRPr="00E50782">
        <w:rPr>
          <w:color w:val="auto"/>
          <w:szCs w:val="22"/>
        </w:rPr>
        <w:t>forma da legislação vigente.</w:t>
      </w:r>
    </w:p>
    <w:p w:rsidR="00E50782" w:rsidRPr="00E50782" w:rsidRDefault="00E50782" w:rsidP="00E50782">
      <w:pPr>
        <w:pStyle w:val="Corpodetexto"/>
        <w:spacing w:line="200" w:lineRule="atLeast"/>
        <w:rPr>
          <w:color w:val="auto"/>
          <w:szCs w:val="22"/>
        </w:rPr>
      </w:pPr>
      <w:r w:rsidRPr="00E50782">
        <w:rPr>
          <w:color w:val="auto"/>
          <w:szCs w:val="22"/>
        </w:rPr>
        <w:t>4 – Trocar, sem qualquer ônus ao CONTRATANTE, os objetos rejeitados em 02 dias úteis,</w:t>
      </w:r>
      <w:r>
        <w:rPr>
          <w:color w:val="auto"/>
          <w:szCs w:val="22"/>
        </w:rPr>
        <w:t xml:space="preserve"> </w:t>
      </w:r>
      <w:r w:rsidRPr="00E50782">
        <w:rPr>
          <w:color w:val="auto"/>
          <w:szCs w:val="22"/>
        </w:rPr>
        <w:t>contados da notificação de troca, enquanto vigente a garantia legal e contratual.</w:t>
      </w:r>
    </w:p>
    <w:p w:rsidR="00E50782" w:rsidRPr="00E50782" w:rsidRDefault="00E50782" w:rsidP="00E50782">
      <w:pPr>
        <w:pStyle w:val="Corpodetexto"/>
        <w:spacing w:line="200" w:lineRule="atLeast"/>
        <w:rPr>
          <w:color w:val="auto"/>
          <w:szCs w:val="22"/>
        </w:rPr>
      </w:pPr>
      <w:r w:rsidRPr="00E50782">
        <w:rPr>
          <w:color w:val="auto"/>
          <w:szCs w:val="22"/>
        </w:rPr>
        <w:t xml:space="preserve">5 – Oferecer garantia contratual pelo período de 06 meses, </w:t>
      </w:r>
      <w:r>
        <w:rPr>
          <w:color w:val="auto"/>
          <w:szCs w:val="22"/>
        </w:rPr>
        <w:t xml:space="preserve">contados da data de recebimento </w:t>
      </w:r>
      <w:r w:rsidRPr="00E50782">
        <w:rPr>
          <w:color w:val="auto"/>
          <w:szCs w:val="22"/>
        </w:rPr>
        <w:t>definitivo dos objetos, que assegurará ao CONTRATANTE</w:t>
      </w:r>
      <w:r>
        <w:rPr>
          <w:color w:val="auto"/>
          <w:szCs w:val="22"/>
        </w:rPr>
        <w:t xml:space="preserve"> o direito de trocar os objetos </w:t>
      </w:r>
      <w:r w:rsidRPr="00E50782">
        <w:rPr>
          <w:color w:val="auto"/>
          <w:szCs w:val="22"/>
        </w:rPr>
        <w:t>defeituosos ou que não atendam às exigências do instrumento convocatório e seus anexos.</w:t>
      </w:r>
    </w:p>
    <w:p w:rsidR="00E50782" w:rsidRPr="00E50782" w:rsidRDefault="00E50782" w:rsidP="00E50782">
      <w:pPr>
        <w:pStyle w:val="Corpodetexto"/>
        <w:spacing w:line="200" w:lineRule="atLeast"/>
        <w:rPr>
          <w:color w:val="auto"/>
          <w:szCs w:val="22"/>
        </w:rPr>
      </w:pPr>
      <w:r w:rsidRPr="00E50782">
        <w:rPr>
          <w:color w:val="auto"/>
          <w:szCs w:val="22"/>
        </w:rPr>
        <w:lastRenderedPageBreak/>
        <w:t>6 – Arcar com todas as despesas diretas e indiretas decorrentes do objeto, tais como tributos,</w:t>
      </w:r>
      <w:r>
        <w:rPr>
          <w:color w:val="auto"/>
          <w:szCs w:val="22"/>
        </w:rPr>
        <w:t xml:space="preserve"> </w:t>
      </w:r>
      <w:r w:rsidRPr="00E50782">
        <w:rPr>
          <w:color w:val="auto"/>
          <w:szCs w:val="22"/>
        </w:rPr>
        <w:t>encargos sociais e trabalhistas, transporte, depósito e entrega dos objetos.</w:t>
      </w:r>
    </w:p>
    <w:p w:rsidR="00E50782" w:rsidRPr="00E50782" w:rsidRDefault="00E50782" w:rsidP="00E50782">
      <w:pPr>
        <w:pStyle w:val="Corpodetexto"/>
        <w:spacing w:line="200" w:lineRule="atLeast"/>
        <w:rPr>
          <w:color w:val="auto"/>
          <w:szCs w:val="22"/>
        </w:rPr>
      </w:pPr>
      <w:r w:rsidRPr="00E50782">
        <w:rPr>
          <w:color w:val="auto"/>
          <w:szCs w:val="22"/>
        </w:rPr>
        <w:t xml:space="preserve">7 – Comunicar imediatamente o CONTRATANTE sobre </w:t>
      </w:r>
      <w:r>
        <w:rPr>
          <w:color w:val="auto"/>
          <w:szCs w:val="22"/>
        </w:rPr>
        <w:t xml:space="preserve">qualquer alteração no endereço, </w:t>
      </w:r>
      <w:r w:rsidRPr="00E50782">
        <w:rPr>
          <w:color w:val="auto"/>
          <w:szCs w:val="22"/>
        </w:rPr>
        <w:t>conta bancária ou outros dados necessários para recebimen</w:t>
      </w:r>
      <w:r>
        <w:rPr>
          <w:color w:val="auto"/>
          <w:szCs w:val="22"/>
        </w:rPr>
        <w:t xml:space="preserve">to de correspondência, enquanto </w:t>
      </w:r>
      <w:r w:rsidRPr="00E50782">
        <w:rPr>
          <w:color w:val="auto"/>
          <w:szCs w:val="22"/>
        </w:rPr>
        <w:t>perdurar os efeitos da contratação.</w:t>
      </w:r>
    </w:p>
    <w:p w:rsidR="00E50782" w:rsidRPr="00E50782" w:rsidRDefault="00E50782" w:rsidP="00E50782">
      <w:pPr>
        <w:pStyle w:val="Corpodetexto"/>
        <w:spacing w:line="200" w:lineRule="atLeast"/>
        <w:rPr>
          <w:color w:val="auto"/>
          <w:szCs w:val="22"/>
        </w:rPr>
      </w:pPr>
      <w:r w:rsidRPr="00E50782">
        <w:rPr>
          <w:color w:val="auto"/>
          <w:szCs w:val="22"/>
        </w:rPr>
        <w:t>8 – Emitir notas fiscais fiéis e correspondentes aos obje</w:t>
      </w:r>
      <w:r>
        <w:rPr>
          <w:color w:val="auto"/>
          <w:szCs w:val="22"/>
        </w:rPr>
        <w:t xml:space="preserve">tos entregues, acompanhadas das </w:t>
      </w:r>
      <w:r w:rsidRPr="00E50782">
        <w:rPr>
          <w:color w:val="auto"/>
          <w:szCs w:val="22"/>
        </w:rPr>
        <w:t>Certidões Negativas determinadas nas condições de pagamento.</w:t>
      </w:r>
    </w:p>
    <w:p w:rsidR="00E50782" w:rsidRPr="00E50782" w:rsidRDefault="00E50782" w:rsidP="00E50782">
      <w:pPr>
        <w:pStyle w:val="Corpodetexto"/>
        <w:spacing w:line="200" w:lineRule="atLeast"/>
        <w:rPr>
          <w:color w:val="auto"/>
          <w:szCs w:val="22"/>
        </w:rPr>
      </w:pPr>
      <w:r w:rsidRPr="00E50782">
        <w:rPr>
          <w:color w:val="auto"/>
          <w:szCs w:val="22"/>
        </w:rPr>
        <w:t>9 – Permitir e facilitar o exercício da fiscalização do CONTRANTE, e ate</w:t>
      </w:r>
      <w:r>
        <w:rPr>
          <w:color w:val="auto"/>
          <w:szCs w:val="22"/>
        </w:rPr>
        <w:t xml:space="preserve">nder às exigências </w:t>
      </w:r>
      <w:r w:rsidRPr="00E50782">
        <w:rPr>
          <w:color w:val="auto"/>
          <w:szCs w:val="22"/>
        </w:rPr>
        <w:t>que sejam realizadas, em especial sobre a apresentação de documentação de estar cumprindo a</w:t>
      </w:r>
      <w:r>
        <w:rPr>
          <w:color w:val="auto"/>
          <w:szCs w:val="22"/>
        </w:rPr>
        <w:t xml:space="preserve"> </w:t>
      </w:r>
      <w:r w:rsidRPr="00E50782">
        <w:rPr>
          <w:color w:val="auto"/>
          <w:szCs w:val="22"/>
        </w:rPr>
        <w:t>legislação em vigor e sobre a troca dos objetos rejeitados.</w:t>
      </w:r>
    </w:p>
    <w:p w:rsidR="00C028D3" w:rsidRDefault="00E50782" w:rsidP="00E50782">
      <w:pPr>
        <w:pStyle w:val="Corpodetexto"/>
        <w:spacing w:line="200" w:lineRule="atLeast"/>
        <w:rPr>
          <w:color w:val="auto"/>
          <w:szCs w:val="22"/>
        </w:rPr>
      </w:pPr>
      <w:r w:rsidRPr="00E50782">
        <w:rPr>
          <w:color w:val="auto"/>
          <w:szCs w:val="22"/>
        </w:rPr>
        <w:t>10 – Receber as comunicações do CONTRATANTE e responder ou atender nos prazos</w:t>
      </w:r>
      <w:r>
        <w:rPr>
          <w:color w:val="auto"/>
          <w:szCs w:val="22"/>
        </w:rPr>
        <w:t xml:space="preserve"> </w:t>
      </w:r>
      <w:r w:rsidRPr="00E50782">
        <w:rPr>
          <w:color w:val="auto"/>
          <w:szCs w:val="22"/>
        </w:rPr>
        <w:t>específicos constantes da comunicação.</w:t>
      </w:r>
    </w:p>
    <w:p w:rsidR="00E50782" w:rsidRPr="00280327" w:rsidRDefault="00E50782" w:rsidP="00E50782">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47789F" w:rsidRPr="0047789F" w:rsidRDefault="00EE60F6" w:rsidP="0047789F">
      <w:pPr>
        <w:pStyle w:val="Contrato-Corpo"/>
        <w:rPr>
          <w:color w:val="auto"/>
        </w:rPr>
      </w:pPr>
      <w:r w:rsidRPr="00280327">
        <w:rPr>
          <w:b/>
          <w:color w:val="auto"/>
        </w:rPr>
        <w:t>Parágrafo Primeiro -</w:t>
      </w:r>
      <w:r w:rsidRPr="00280327">
        <w:rPr>
          <w:color w:val="auto"/>
        </w:rPr>
        <w:t xml:space="preserve"> </w:t>
      </w:r>
      <w:r w:rsidR="0047789F" w:rsidRPr="0047789F">
        <w:rPr>
          <w:color w:val="auto"/>
        </w:rPr>
        <w:t>Será aplicada advertência às condutas de natureza leve que importarem em inexecução parcial do contrato, bem como a inobservância das regras estabelecidas no contrato e no edital, notadamente:</w:t>
      </w:r>
    </w:p>
    <w:p w:rsidR="00E50782" w:rsidRPr="00E50782" w:rsidRDefault="00E50782" w:rsidP="00E50782">
      <w:pPr>
        <w:pStyle w:val="Contrato-Corpo"/>
        <w:tabs>
          <w:tab w:val="left" w:pos="3852"/>
        </w:tabs>
        <w:rPr>
          <w:color w:val="auto"/>
        </w:rPr>
      </w:pPr>
      <w:r w:rsidRPr="00E50782">
        <w:rPr>
          <w:color w:val="auto"/>
        </w:rPr>
        <w:t>1 – Não fornecer os objetos conforme as especific</w:t>
      </w:r>
      <w:r>
        <w:rPr>
          <w:color w:val="auto"/>
        </w:rPr>
        <w:t xml:space="preserve">idades indicadas no instrumento </w:t>
      </w:r>
      <w:r w:rsidRPr="00E50782">
        <w:rPr>
          <w:color w:val="auto"/>
        </w:rPr>
        <w:t>convocatório e seus anexos.</w:t>
      </w:r>
    </w:p>
    <w:p w:rsidR="00E50782" w:rsidRPr="00E50782" w:rsidRDefault="00E50782" w:rsidP="00E50782">
      <w:pPr>
        <w:pStyle w:val="Contrato-Corpo"/>
        <w:tabs>
          <w:tab w:val="left" w:pos="3852"/>
        </w:tabs>
        <w:rPr>
          <w:color w:val="auto"/>
        </w:rPr>
      </w:pPr>
      <w:r w:rsidRPr="00E50782">
        <w:rPr>
          <w:color w:val="auto"/>
        </w:rPr>
        <w:t>2 – Não observar as cláusulas contratuais referent</w:t>
      </w:r>
      <w:r>
        <w:rPr>
          <w:color w:val="auto"/>
        </w:rPr>
        <w:t xml:space="preserve">es às obrigações da CONTRATADA, </w:t>
      </w:r>
      <w:r w:rsidRPr="00E50782">
        <w:rPr>
          <w:color w:val="auto"/>
        </w:rPr>
        <w:t>quando não importar em conduta mais grave.</w:t>
      </w:r>
    </w:p>
    <w:p w:rsidR="00E50782" w:rsidRPr="00E50782" w:rsidRDefault="00E50782" w:rsidP="00E50782">
      <w:pPr>
        <w:pStyle w:val="Contrato-Corpo"/>
        <w:tabs>
          <w:tab w:val="left" w:pos="3852"/>
        </w:tabs>
        <w:rPr>
          <w:color w:val="auto"/>
        </w:rPr>
      </w:pPr>
      <w:r w:rsidRPr="00E50782">
        <w:rPr>
          <w:color w:val="auto"/>
        </w:rPr>
        <w:t>3 – Deixar de adotar as medidas necessárias para adeq</w:t>
      </w:r>
      <w:r>
        <w:rPr>
          <w:color w:val="auto"/>
        </w:rPr>
        <w:t xml:space="preserve">uar o fornecimento do objeto às </w:t>
      </w:r>
      <w:r w:rsidRPr="00E50782">
        <w:rPr>
          <w:color w:val="auto"/>
        </w:rPr>
        <w:t>especificidades indicadas no instrumento convocatório e seus</w:t>
      </w:r>
      <w:r>
        <w:rPr>
          <w:color w:val="auto"/>
        </w:rPr>
        <w:t xml:space="preserve"> anexos, no prazo de 05 (cinco) dias </w:t>
      </w:r>
      <w:r w:rsidRPr="00E50782">
        <w:rPr>
          <w:color w:val="auto"/>
        </w:rPr>
        <w:t>úteis, quando não for outro o prazo fixado pela Administração.</w:t>
      </w:r>
    </w:p>
    <w:p w:rsidR="00E50782" w:rsidRPr="00E50782" w:rsidRDefault="00E50782" w:rsidP="00E50782">
      <w:pPr>
        <w:pStyle w:val="Contrato-Corpo"/>
        <w:tabs>
          <w:tab w:val="left" w:pos="3852"/>
        </w:tabs>
        <w:rPr>
          <w:color w:val="auto"/>
        </w:rPr>
      </w:pPr>
      <w:r w:rsidRPr="00E50782">
        <w:rPr>
          <w:color w:val="auto"/>
        </w:rPr>
        <w:t>4 – Deixar de apresentar imotivadamente qualquer do</w:t>
      </w:r>
      <w:r>
        <w:rPr>
          <w:color w:val="auto"/>
        </w:rPr>
        <w:t xml:space="preserve">cumento, relatório, informação, </w:t>
      </w:r>
      <w:r w:rsidRPr="00E50782">
        <w:rPr>
          <w:color w:val="auto"/>
        </w:rPr>
        <w:t>relativo à execução do objeto contratual ou ao qual está obrigado pela legislação ou pelo</w:t>
      </w:r>
      <w:r>
        <w:rPr>
          <w:color w:val="auto"/>
        </w:rPr>
        <w:t xml:space="preserve"> </w:t>
      </w:r>
      <w:r w:rsidRPr="00E50782">
        <w:rPr>
          <w:color w:val="auto"/>
        </w:rPr>
        <w:t>contrato.</w:t>
      </w:r>
    </w:p>
    <w:p w:rsidR="00E50782" w:rsidRDefault="00E50782" w:rsidP="00E50782">
      <w:pPr>
        <w:pStyle w:val="Contrato-Corpo"/>
        <w:tabs>
          <w:tab w:val="left" w:pos="3852"/>
        </w:tabs>
        <w:rPr>
          <w:color w:val="auto"/>
        </w:rPr>
      </w:pPr>
      <w:r w:rsidRPr="00E50782">
        <w:rPr>
          <w:color w:val="auto"/>
        </w:rPr>
        <w:t>5 – Deixar de apresentar os documentos que comprove</w:t>
      </w:r>
      <w:r>
        <w:rPr>
          <w:color w:val="auto"/>
        </w:rPr>
        <w:t xml:space="preserve">m a manutenção das condições de </w:t>
      </w:r>
      <w:r w:rsidRPr="00E50782">
        <w:rPr>
          <w:color w:val="auto"/>
        </w:rPr>
        <w:t>habilitação e qualificação exigidas na fase de licitação.</w:t>
      </w:r>
    </w:p>
    <w:p w:rsidR="0047789F" w:rsidRDefault="00EE60F6" w:rsidP="00E50782">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47789F" w:rsidRPr="0047789F">
        <w:rPr>
          <w:color w:val="auto"/>
        </w:rPr>
        <w:t>Será aplicada multa às condutas de natureza média e grave que importarem em inexecução parcial do contrato, bem como a inobservância das regras estabelecidas no contrato e no edital, notadamente:</w:t>
      </w:r>
    </w:p>
    <w:p w:rsidR="0047789F" w:rsidRPr="0047789F" w:rsidRDefault="0047789F" w:rsidP="0047789F">
      <w:pPr>
        <w:pStyle w:val="Contrato-Corpo"/>
        <w:rPr>
          <w:color w:val="auto"/>
        </w:rPr>
      </w:pPr>
      <w:proofErr w:type="gramStart"/>
      <w:r>
        <w:rPr>
          <w:color w:val="auto"/>
        </w:rPr>
        <w:t>1.</w:t>
      </w:r>
      <w:proofErr w:type="gramEnd"/>
      <w:r w:rsidRPr="0047789F">
        <w:rPr>
          <w:color w:val="auto"/>
        </w:rPr>
        <w:t>Será aplicada multa equivalente a 5% (cinco por cento) do valor do contrato quando a CONTRATADA reincidir em conduta ou omissão que lhe ensejou a aplicação anterior de advertência.</w:t>
      </w:r>
    </w:p>
    <w:p w:rsidR="0047789F" w:rsidRPr="0047789F" w:rsidRDefault="0047789F" w:rsidP="0047789F">
      <w:pPr>
        <w:pStyle w:val="Contrato-Corpo"/>
        <w:rPr>
          <w:color w:val="auto"/>
        </w:rPr>
      </w:pPr>
      <w:r w:rsidRPr="0047789F">
        <w:rPr>
          <w:color w:val="auto"/>
        </w:rPr>
        <w:t>2. Será aplicada multa equivalente a 5% (cinco por cento) do valor do contrato quando a CONTRATADA atrasar ou não completar o fornecimento do objeto no prazo pactuado.</w:t>
      </w:r>
    </w:p>
    <w:p w:rsidR="0047789F" w:rsidRPr="0047789F" w:rsidRDefault="0047789F" w:rsidP="0047789F">
      <w:pPr>
        <w:pStyle w:val="Contrato-Corpo"/>
        <w:rPr>
          <w:color w:val="auto"/>
        </w:rPr>
      </w:pPr>
      <w:r w:rsidRPr="0047789F">
        <w:rPr>
          <w:color w:val="auto"/>
        </w:rPr>
        <w:t>3. Será aplicada multa equivalente a 10% (dez por cento) do valor do contrato quando a CONTRATADA deixar de recolher os tributos, contribuições previdenciárias e demais obrigações legais, incluindo o depósito de FGTS, quando cabível.</w:t>
      </w:r>
    </w:p>
    <w:p w:rsidR="0047789F" w:rsidRPr="0047789F" w:rsidRDefault="0047789F" w:rsidP="0047789F">
      <w:pPr>
        <w:pStyle w:val="Contrato-Corpo"/>
        <w:rPr>
          <w:color w:val="auto"/>
        </w:rPr>
      </w:pPr>
      <w:r w:rsidRPr="0047789F">
        <w:rPr>
          <w:color w:val="auto"/>
        </w:rPr>
        <w:lastRenderedPageBreak/>
        <w:t>4. Será aplicada multa equivalente a 10% (dez por cento) do valor do contrato quando a CONTRATADA não iniciar o fornecimento do objeto no prazo pactuado ou descumprir integralmente a obrigação assumida.</w:t>
      </w:r>
    </w:p>
    <w:p w:rsidR="0047789F" w:rsidRPr="0047789F" w:rsidRDefault="0047789F" w:rsidP="0047789F">
      <w:pPr>
        <w:pStyle w:val="Contrato-Corpo"/>
        <w:rPr>
          <w:color w:val="auto"/>
        </w:rPr>
      </w:pPr>
      <w:r w:rsidRPr="0047789F">
        <w:rPr>
          <w:color w:val="auto"/>
        </w:rPr>
        <w:t>5. Caracterizará o descumprimento total da obrigação assumida:</w:t>
      </w:r>
    </w:p>
    <w:p w:rsidR="0047789F" w:rsidRPr="0047789F" w:rsidRDefault="0047789F" w:rsidP="0047789F">
      <w:pPr>
        <w:pStyle w:val="Contrato-Corpo"/>
        <w:rPr>
          <w:color w:val="auto"/>
        </w:rPr>
      </w:pPr>
      <w:r w:rsidRPr="0047789F">
        <w:rPr>
          <w:color w:val="auto"/>
        </w:rPr>
        <w:t>a) a recusa injustificada do adjudicatário em assinar o contrato, aceitar ou retirar o instrumento equivalente, dentro do prazo estabelecido pela Administração;</w:t>
      </w:r>
    </w:p>
    <w:p w:rsidR="00C028D3" w:rsidRDefault="0047789F" w:rsidP="0047789F">
      <w:pPr>
        <w:pStyle w:val="Contrato-Corpo"/>
        <w:rPr>
          <w:color w:val="auto"/>
        </w:rPr>
      </w:pPr>
      <w:r w:rsidRPr="0047789F">
        <w:rPr>
          <w:color w:val="auto"/>
        </w:rPr>
        <w:t>b) o atraso no fornecimento superior a 30 (tinta) dias corridos</w:t>
      </w:r>
      <w:r>
        <w:rPr>
          <w:color w:val="auto"/>
        </w:rPr>
        <w:t>.</w:t>
      </w:r>
    </w:p>
    <w:p w:rsidR="0047789F" w:rsidRPr="00280327" w:rsidRDefault="0047789F" w:rsidP="0047789F">
      <w:pPr>
        <w:pStyle w:val="Contrato-Corpo"/>
        <w:rPr>
          <w:color w:val="auto"/>
        </w:rPr>
      </w:pPr>
    </w:p>
    <w:p w:rsidR="00C028D3" w:rsidRPr="00C028D3" w:rsidRDefault="00EE60F6" w:rsidP="00C028D3">
      <w:pPr>
        <w:pStyle w:val="Contrato-Corpo"/>
        <w:rPr>
          <w:color w:val="auto"/>
        </w:rPr>
      </w:pPr>
      <w:r w:rsidRPr="00280327">
        <w:rPr>
          <w:b/>
          <w:color w:val="auto"/>
        </w:rPr>
        <w:t>Parágrafo Terceiro -</w:t>
      </w:r>
      <w:r w:rsidRPr="00280327">
        <w:rPr>
          <w:color w:val="auto"/>
        </w:rPr>
        <w:t xml:space="preserve"> </w:t>
      </w:r>
      <w:r w:rsidR="0047789F" w:rsidRPr="0047789F">
        <w:rPr>
          <w:color w:val="auto"/>
        </w:rPr>
        <w:t xml:space="preserve">A suspensão temporária de participação em licitação e impedimento de contratar com a Administração Municipal pelo prazo não superior a </w:t>
      </w:r>
      <w:proofErr w:type="gramStart"/>
      <w:r w:rsidR="0047789F" w:rsidRPr="0047789F">
        <w:rPr>
          <w:color w:val="auto"/>
        </w:rPr>
        <w:t>2</w:t>
      </w:r>
      <w:proofErr w:type="gramEnd"/>
      <w:r w:rsidR="0047789F" w:rsidRPr="0047789F">
        <w:rPr>
          <w:color w:val="auto"/>
        </w:rPr>
        <w:t xml:space="preserve"> (dois) anos poderá ser aplicada cumulativamente a pena de multa quando:</w:t>
      </w:r>
    </w:p>
    <w:p w:rsidR="0047789F" w:rsidRPr="0047789F" w:rsidRDefault="0047789F" w:rsidP="0047789F">
      <w:pPr>
        <w:pStyle w:val="Contrato-Corpo"/>
        <w:rPr>
          <w:color w:val="auto"/>
        </w:rPr>
      </w:pPr>
      <w:proofErr w:type="gramStart"/>
      <w:r w:rsidRPr="0047789F">
        <w:rPr>
          <w:color w:val="auto"/>
        </w:rPr>
        <w:t>1</w:t>
      </w:r>
      <w:proofErr w:type="gramEnd"/>
      <w:r w:rsidRPr="0047789F">
        <w:rPr>
          <w:color w:val="auto"/>
        </w:rPr>
        <w:t xml:space="preserve"> A CONTRATADA, mesmo após a aplicação reiterada de multa, se recusar a adotar as medidas necessárias para adequar o fornecimento do objeto às especificidades indicadas no instrumento convocatório e seus anexos.</w:t>
      </w:r>
    </w:p>
    <w:p w:rsidR="0047789F" w:rsidRPr="0047789F" w:rsidRDefault="0047789F" w:rsidP="0047789F">
      <w:pPr>
        <w:pStyle w:val="Contrato-Corpo"/>
        <w:rPr>
          <w:color w:val="auto"/>
        </w:rPr>
      </w:pPr>
      <w:r w:rsidRPr="0047789F">
        <w:rPr>
          <w:color w:val="auto"/>
        </w:rPr>
        <w:t>2. O adjudicatário se recusar injustificadamente a assinar o contrato, aceitar ou retirar o instrumento equivalente, dentro do prazo estabelecido pela Administração Municipal, observado o prazo de validade da proposta do licitante.</w:t>
      </w:r>
    </w:p>
    <w:p w:rsidR="0047789F" w:rsidRPr="0047789F" w:rsidRDefault="0047789F" w:rsidP="0047789F">
      <w:pPr>
        <w:pStyle w:val="Contrato-Corpo"/>
        <w:rPr>
          <w:color w:val="auto"/>
        </w:rPr>
      </w:pPr>
      <w:r w:rsidRPr="0047789F">
        <w:rPr>
          <w:color w:val="auto"/>
        </w:rPr>
        <w:t>3. A CONTRATADA apresentar documentação falsa, cometer fraude fiscal ou comportar-se de modo inidôneo.</w:t>
      </w:r>
    </w:p>
    <w:p w:rsidR="00C028D3" w:rsidRDefault="0047789F" w:rsidP="0047789F">
      <w:pPr>
        <w:pStyle w:val="Contrato-Corpo"/>
        <w:rPr>
          <w:color w:val="auto"/>
        </w:rPr>
      </w:pPr>
      <w:r w:rsidRPr="0047789F">
        <w:rPr>
          <w:color w:val="auto"/>
        </w:rPr>
        <w:t>4. A CONTRATADA deixar de recolher os tributos, contribuições previdenciárias e demais obrigações legais, incluindo o depósito de FGTS, causando prejuízo ao erário.</w:t>
      </w:r>
    </w:p>
    <w:p w:rsidR="0047789F" w:rsidRPr="00280327" w:rsidRDefault="0047789F" w:rsidP="0047789F">
      <w:pPr>
        <w:pStyle w:val="Contrato-Corpo"/>
        <w:rPr>
          <w:color w:val="auto"/>
        </w:rPr>
      </w:pPr>
    </w:p>
    <w:p w:rsidR="00C028D3" w:rsidRPr="00C028D3" w:rsidRDefault="00EE60F6" w:rsidP="00C028D3">
      <w:pPr>
        <w:pStyle w:val="Contrato-Corpo"/>
        <w:rPr>
          <w:color w:val="auto"/>
        </w:rPr>
      </w:pPr>
      <w:r w:rsidRPr="00280327">
        <w:rPr>
          <w:b/>
          <w:color w:val="auto"/>
        </w:rPr>
        <w:t>Parágrafo Quarto -</w:t>
      </w:r>
      <w:r w:rsidRPr="00280327">
        <w:rPr>
          <w:color w:val="auto"/>
        </w:rPr>
        <w:t xml:space="preserve"> </w:t>
      </w:r>
      <w:r w:rsidR="00C028D3" w:rsidRPr="00C028D3">
        <w:rPr>
          <w:color w:val="auto"/>
        </w:rPr>
        <w:t xml:space="preserve">Além da multa, poderá ser declarada a inidoneidade para licitar ou contratar com a Administração Pública quando a CONTRATADA: </w:t>
      </w:r>
    </w:p>
    <w:p w:rsidR="00C028D3" w:rsidRPr="00C028D3" w:rsidRDefault="0047789F" w:rsidP="00C028D3">
      <w:pPr>
        <w:pStyle w:val="Contrato-Corpo"/>
        <w:rPr>
          <w:color w:val="auto"/>
        </w:rPr>
      </w:pPr>
      <w:r>
        <w:rPr>
          <w:color w:val="auto"/>
        </w:rPr>
        <w:t>1.</w:t>
      </w:r>
      <w:r w:rsidR="00C028D3" w:rsidRPr="00C028D3">
        <w:rPr>
          <w:color w:val="auto"/>
        </w:rPr>
        <w:t xml:space="preserve"> Apresentar documentação falsa, cometer fraude fiscal ou comportar-se de modo inidôneo;</w:t>
      </w:r>
    </w:p>
    <w:p w:rsidR="00EE60F6" w:rsidRPr="00280327" w:rsidRDefault="0047789F" w:rsidP="00EE60F6">
      <w:pPr>
        <w:pStyle w:val="Contrato-Corpo"/>
        <w:rPr>
          <w:b/>
          <w:color w:val="auto"/>
        </w:rPr>
      </w:pPr>
      <w:r>
        <w:rPr>
          <w:color w:val="auto"/>
        </w:rPr>
        <w:t>2.</w:t>
      </w:r>
      <w:r w:rsidR="00C028D3" w:rsidRPr="00C028D3">
        <w:rPr>
          <w:color w:val="auto"/>
        </w:rPr>
        <w:t xml:space="preserve"> Deixar de recolher os tributos, contribuições previdenciárias e demais obrigações legais, incluindo o depósito de FGTS, causando prejuízo ao erário.</w:t>
      </w:r>
    </w:p>
    <w:p w:rsidR="00C028D3" w:rsidRPr="00280327" w:rsidRDefault="00EE60F6" w:rsidP="00EE60F6">
      <w:pPr>
        <w:pStyle w:val="Contrato-Corpo"/>
        <w:rPr>
          <w:color w:val="auto"/>
        </w:rPr>
      </w:pPr>
      <w:r w:rsidRPr="00280327">
        <w:rPr>
          <w:b/>
          <w:color w:val="auto"/>
        </w:rPr>
        <w:t>Parágrafo Quinto -</w:t>
      </w:r>
      <w:r w:rsidRPr="00280327">
        <w:rPr>
          <w:color w:val="auto"/>
        </w:rPr>
        <w:t xml:space="preserve"> </w:t>
      </w:r>
      <w:r w:rsidR="00C028D3" w:rsidRPr="00C028D3">
        <w:rPr>
          <w:color w:val="auto"/>
        </w:rPr>
        <w:t>A sanção de suspensão temporária de participação em licitação e impedimento de contratar com a Administração Municipal produz efeitos apenas para o Município de Bom Jardim - RJ.</w:t>
      </w:r>
    </w:p>
    <w:p w:rsidR="00871B04" w:rsidRPr="00C028D3" w:rsidRDefault="00EE60F6" w:rsidP="00EE60F6">
      <w:pPr>
        <w:pStyle w:val="Contrato-Corpo"/>
        <w:rPr>
          <w:color w:val="auto"/>
        </w:rPr>
      </w:pPr>
      <w:r w:rsidRPr="00280327">
        <w:rPr>
          <w:b/>
          <w:color w:val="auto"/>
        </w:rPr>
        <w:t xml:space="preserve">Parágrafo Sexto </w:t>
      </w:r>
      <w:r w:rsidR="00C028D3">
        <w:rPr>
          <w:b/>
          <w:color w:val="auto"/>
        </w:rPr>
        <w:t xml:space="preserve">- </w:t>
      </w:r>
      <w:r w:rsidR="00C028D3" w:rsidRPr="00C028D3">
        <w:rPr>
          <w:color w:val="auto"/>
        </w:rPr>
        <w:t>A sanção de declaração inidoneidade para licitar ou contratar com a Administração Pública produz efeito em todo o território nacional.</w:t>
      </w: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C028D3" w:rsidRPr="00C028D3">
        <w:rPr>
          <w:color w:val="auto"/>
        </w:rPr>
        <w:t>Para assegurar os efeitos da declaração de idoneidade, o CONTRATANTE incluirá as empresas sancionadas no Cadastro Nacional de Empresas Inidôneas e Suspensas - CEIS, até a reabilitação da empresa sancionada.</w:t>
      </w:r>
    </w:p>
    <w:p w:rsidR="00C028D3" w:rsidRPr="00C028D3" w:rsidRDefault="00871B04" w:rsidP="00C028D3">
      <w:pPr>
        <w:pStyle w:val="Contrato-Corpo"/>
        <w:rPr>
          <w:color w:val="auto"/>
        </w:rPr>
      </w:pPr>
      <w:r w:rsidRPr="00280327">
        <w:rPr>
          <w:b/>
          <w:color w:val="auto"/>
        </w:rPr>
        <w:t>Parágrafo Oitavo -</w:t>
      </w:r>
      <w:r w:rsidRPr="00280327">
        <w:rPr>
          <w:color w:val="auto"/>
        </w:rPr>
        <w:t xml:space="preserve"> </w:t>
      </w:r>
      <w:r w:rsidR="00C028D3" w:rsidRPr="00C028D3">
        <w:rPr>
          <w:color w:val="auto"/>
        </w:rPr>
        <w:t xml:space="preserve">A reabilitação será concedida sempre que o contratado ressarcir a Administração pelos prejuízos resultantes e </w:t>
      </w:r>
      <w:proofErr w:type="gramStart"/>
      <w:r w:rsidR="00C028D3" w:rsidRPr="00C028D3">
        <w:rPr>
          <w:color w:val="auto"/>
        </w:rPr>
        <w:t>após</w:t>
      </w:r>
      <w:proofErr w:type="gramEnd"/>
      <w:r w:rsidR="00C028D3" w:rsidRPr="00C028D3">
        <w:rPr>
          <w:color w:val="auto"/>
        </w:rPr>
        <w:t xml:space="preserve"> decorrido o prazo da sanção que importa em suspensão temporária de participação em licitação e impedimento de contratar com a Administração Municipal.</w:t>
      </w:r>
    </w:p>
    <w:p w:rsidR="00871B04" w:rsidRPr="00280327" w:rsidRDefault="00871B04" w:rsidP="00EE60F6">
      <w:pPr>
        <w:pStyle w:val="Contrato-Corpo"/>
        <w:rPr>
          <w:color w:val="auto"/>
        </w:rPr>
      </w:pPr>
      <w:r w:rsidRPr="00280327">
        <w:rPr>
          <w:b/>
          <w:color w:val="auto"/>
        </w:rPr>
        <w:t>Parágrafo Nono -</w:t>
      </w:r>
      <w:r w:rsidRPr="00280327">
        <w:rPr>
          <w:color w:val="auto"/>
        </w:rPr>
        <w:t xml:space="preserve"> </w:t>
      </w:r>
      <w:r w:rsidR="00C028D3" w:rsidRPr="00C028D3">
        <w:rPr>
          <w:color w:val="auto"/>
        </w:rPr>
        <w:t xml:space="preserve">Sem prejuízo da aplicação das sanções cabíveis, quando o licitante vencedor não </w:t>
      </w:r>
      <w:proofErr w:type="gramStart"/>
      <w:r w:rsidR="00C028D3" w:rsidRPr="00C028D3">
        <w:rPr>
          <w:color w:val="auto"/>
        </w:rPr>
        <w:t>manter</w:t>
      </w:r>
      <w:proofErr w:type="gramEnd"/>
      <w:r w:rsidR="00C028D3" w:rsidRPr="00C028D3">
        <w:rPr>
          <w:color w:val="auto"/>
        </w:rPr>
        <w:t xml:space="preserve"> a sua proposta no respectivo prazo de validade; ou ainda quando o adjudicatário se recusar a assinar a Ata de Registros de Preços, aceitar ou retirar o instrumento equivalente, dentro do prazo estabelecido pela Administração, a mesma poderá convocar os licitantes remanescentes, observada a ordem de classificação, para substituir o licitante faltoso.</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C028D3" w:rsidRPr="00C028D3">
        <w:rPr>
          <w:color w:val="auto"/>
        </w:rPr>
        <w:t>Conforme o disposto no caput do artigo 81, da Lei nº 8.666/93, as sanções referidas neste item não se aplicam às demais licitantes que convocadas, conforme a ordem de classificação das propostas, não aceitarem a contratação.</w:t>
      </w:r>
    </w:p>
    <w:p w:rsidR="00D73C0B" w:rsidRDefault="00871B04" w:rsidP="00EE60F6">
      <w:pPr>
        <w:pStyle w:val="Contrato-Corpo"/>
        <w:rPr>
          <w:color w:val="auto"/>
        </w:rPr>
      </w:pPr>
      <w:r w:rsidRPr="00280327">
        <w:rPr>
          <w:b/>
          <w:color w:val="auto"/>
        </w:rPr>
        <w:t>Parágrafo Décimo Primeiro -</w:t>
      </w:r>
      <w:r w:rsidRPr="00280327">
        <w:rPr>
          <w:color w:val="auto"/>
        </w:rPr>
        <w:t xml:space="preserve"> </w:t>
      </w:r>
      <w:r w:rsidR="004E40CF" w:rsidRPr="004E40CF">
        <w:rPr>
          <w:color w:val="auto"/>
        </w:rPr>
        <w:t>As multas, aplicadas cumulativamente ou não com as demais penalidades, deverão ser recolhidas aos Cofres do Município no prazo de 05 (cinco) dias, a contar da data da notificação, sendo facultado à Administração cobrá-las judicialmente conforme o disposto na Lei nº 6.830/80, acrescidos dos encargos correspondentes.</w:t>
      </w:r>
    </w:p>
    <w:p w:rsidR="004E40CF" w:rsidRPr="00280327" w:rsidRDefault="00871B04" w:rsidP="00EE60F6">
      <w:pPr>
        <w:pStyle w:val="Contrato-Corpo"/>
        <w:rPr>
          <w:color w:val="auto"/>
        </w:rPr>
      </w:pPr>
      <w:r w:rsidRPr="00280327">
        <w:rPr>
          <w:b/>
          <w:color w:val="auto"/>
        </w:rPr>
        <w:lastRenderedPageBreak/>
        <w:t>Parágrafo Décimo Segundo -</w:t>
      </w:r>
      <w:r w:rsidRPr="00280327">
        <w:rPr>
          <w:color w:val="auto"/>
        </w:rPr>
        <w:t xml:space="preserve"> </w:t>
      </w:r>
      <w:r w:rsidR="004E40CF" w:rsidRPr="004E40CF">
        <w:rPr>
          <w:color w:val="auto"/>
        </w:rPr>
        <w:t xml:space="preserve">As penalidades de suspensão temporária de participação em licitação e impedimento de contratar com a Administração e declaração de inidoneidade para licitar ou contratar com a Administração Pública, dispostas nos incisos III e IV do artigo 87 da Lei nº 8.666/93, poderão ser aplicados aos os profissionais ou as empresas que praticarem os ilícitos previstos nos incisos do artigo 88 do mesmo diploma legal, garantido o direito ao </w:t>
      </w:r>
      <w:proofErr w:type="gramStart"/>
      <w:r w:rsidR="004E40CF" w:rsidRPr="004E40CF">
        <w:rPr>
          <w:color w:val="auto"/>
        </w:rPr>
        <w:t>contraditório e ampla defesa</w:t>
      </w:r>
      <w:proofErr w:type="gramEnd"/>
      <w:r w:rsidR="004E40CF" w:rsidRPr="004E40CF">
        <w:rPr>
          <w:color w:val="auto"/>
        </w:rPr>
        <w:t>.</w:t>
      </w: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4E40CF" w:rsidRPr="004E40CF">
        <w:rPr>
          <w:color w:val="auto"/>
        </w:rPr>
        <w:t>As penalidades só poderão ser relevadas na hipótese de caso fortuito ou força maior, devidamente justificado e comprovado, a juízo da Administração.</w:t>
      </w:r>
    </w:p>
    <w:p w:rsidR="004E40CF" w:rsidRPr="004E40CF" w:rsidRDefault="004E40CF" w:rsidP="00EE60F6">
      <w:pPr>
        <w:pStyle w:val="Contrato-Corpo"/>
        <w:rPr>
          <w:color w:val="auto"/>
        </w:rPr>
      </w:pPr>
      <w:r>
        <w:rPr>
          <w:b/>
          <w:color w:val="auto"/>
        </w:rPr>
        <w:t xml:space="preserve">Parágrafo Décimo Quarto - </w:t>
      </w:r>
      <w:r w:rsidRPr="004E40CF">
        <w:rPr>
          <w:color w:val="auto"/>
        </w:rPr>
        <w:t>Além das causas previstas nos incisos do art. 78 da L. nº 8.666/93, e sem prejuízo das sanções administrativas previstas, as condutas que caracterizarem reiterada desobediência aos preceitos estabelecidos no instrumento convocatório, falta grave a juízo motivado da Administração, inexecução total ou parcial das obrigações, ou aquelas passíveis das sanções dispostas nos incisos III e IV do art. 87 da L. nº 8.666/93 poderão ensejar a rescisão da Ata de Registro de Preços e das contratações pelo CONTRATANTE.</w:t>
      </w: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Pr="004E40CF">
        <w:rPr>
          <w:bCs/>
          <w:color w:val="auto"/>
          <w:szCs w:val="22"/>
        </w:rPr>
        <w:t>A rescisão nos casos indicados no item anterior poderá ser afastada, ou postergada por conveniência ou por razões de interesse público, a juízo motivado da Administração Pública.</w:t>
      </w:r>
    </w:p>
    <w:p w:rsidR="004E40CF" w:rsidRDefault="004E40CF" w:rsidP="00DB7A0B">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B618F" w:rsidRDefault="008B618F" w:rsidP="00DB7A0B">
      <w:pPr>
        <w:pStyle w:val="Corpodetexto"/>
        <w:spacing w:line="200" w:lineRule="atLeast"/>
        <w:rPr>
          <w:color w:val="auto"/>
          <w:szCs w:val="22"/>
        </w:rPr>
      </w:pPr>
    </w:p>
    <w:p w:rsidR="008B618F" w:rsidRDefault="00DB7A0B" w:rsidP="00DB7A0B">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8B618F" w:rsidRPr="008B618F">
        <w:rPr>
          <w:b/>
          <w:bCs/>
          <w:color w:val="auto"/>
          <w:szCs w:val="22"/>
        </w:rPr>
        <w:t>COMUNICAÇÕES ENTRE O CONTRATANTE E A CONTRATADA</w:t>
      </w:r>
    </w:p>
    <w:p w:rsidR="00DB7A0B" w:rsidRPr="00280327" w:rsidRDefault="00D73C0B" w:rsidP="00DB7A0B">
      <w:pPr>
        <w:pStyle w:val="Corpodetexto"/>
        <w:spacing w:line="200" w:lineRule="atLeast"/>
        <w:rPr>
          <w:color w:val="auto"/>
          <w:szCs w:val="22"/>
        </w:rPr>
      </w:pPr>
      <w:r w:rsidRPr="00280327">
        <w:rPr>
          <w:color w:val="auto"/>
          <w:szCs w:val="22"/>
        </w:rPr>
        <w:t>Todas as comunicações entre o CONTRATANTE e a CONTRATADA serão feitas por escrito, preferencialmente por meio eletrônico.</w:t>
      </w:r>
    </w:p>
    <w:p w:rsidR="00D73C0B" w:rsidRPr="00280327" w:rsidRDefault="00D73C0B" w:rsidP="00DB7A0B">
      <w:pPr>
        <w:pStyle w:val="Corpodetexto"/>
        <w:spacing w:line="200" w:lineRule="atLeast"/>
        <w:rPr>
          <w:color w:val="auto"/>
          <w:szCs w:val="22"/>
        </w:rPr>
      </w:pPr>
    </w:p>
    <w:p w:rsidR="00D73C0B" w:rsidRPr="00280327" w:rsidRDefault="00D73C0B" w:rsidP="00DB7A0B">
      <w:pPr>
        <w:pStyle w:val="Corpodetexto"/>
        <w:spacing w:line="200" w:lineRule="atLeast"/>
        <w:rPr>
          <w:b/>
          <w:color w:val="auto"/>
          <w:szCs w:val="22"/>
        </w:rPr>
      </w:pPr>
      <w:r w:rsidRPr="00280327">
        <w:rPr>
          <w:b/>
          <w:color w:val="auto"/>
          <w:szCs w:val="22"/>
        </w:rPr>
        <w:t>Parágrafo Único -</w:t>
      </w:r>
      <w:r w:rsidRPr="00280327">
        <w:rPr>
          <w:color w:val="auto"/>
          <w:szCs w:val="22"/>
        </w:rPr>
        <w:t xml:space="preserve"> Presumem-se válidas as intimações e comunicações dirigidas aos endereços informados pela CONTRATADA em sua proposta, incluindo as comunicações por meios eletrônicos, ainda que não recebidas pessoalmente pelo interessado, se a modificação temporária ou definitiva não tiver sido devidamente comunicada ao CONTRATANTE, fluindo os prazos a partir da juntada do comprovante de entrega da correspondência no primitivo endereço.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47789F" w:rsidRDefault="0047789F" w:rsidP="0047789F">
      <w:pPr>
        <w:pStyle w:val="Corpodetexto"/>
        <w:spacing w:line="200" w:lineRule="atLeast"/>
        <w:rPr>
          <w:color w:val="auto"/>
          <w:szCs w:val="22"/>
        </w:rPr>
      </w:pPr>
      <w:r w:rsidRPr="0047789F">
        <w:rPr>
          <w:color w:val="auto"/>
          <w:szCs w:val="22"/>
        </w:rPr>
        <w:t>O termo inicial da vigência do contrato é a data de assinatura deste.</w:t>
      </w:r>
    </w:p>
    <w:p w:rsidR="00C46701" w:rsidRPr="00280327" w:rsidRDefault="00C46701" w:rsidP="0047789F">
      <w:pPr>
        <w:pStyle w:val="Corpodetexto"/>
        <w:spacing w:line="200" w:lineRule="atLeast"/>
        <w:rPr>
          <w:color w:val="auto"/>
          <w:szCs w:val="22"/>
        </w:rPr>
      </w:pPr>
      <w:r w:rsidRPr="00280327">
        <w:rPr>
          <w:b/>
          <w:color w:val="auto"/>
          <w:szCs w:val="22"/>
        </w:rPr>
        <w:lastRenderedPageBreak/>
        <w:t>Parágrafo Primeiro –</w:t>
      </w:r>
      <w:r w:rsidRPr="00280327">
        <w:rPr>
          <w:color w:val="auto"/>
          <w:szCs w:val="22"/>
        </w:rPr>
        <w:t xml:space="preserve"> </w:t>
      </w:r>
      <w:r w:rsidR="0047789F" w:rsidRPr="0047789F">
        <w:rPr>
          <w:color w:val="auto"/>
          <w:szCs w:val="22"/>
        </w:rPr>
        <w:t>O termo final da vigência do contrato é a data de 30/06/2021 ou a data do cumprimento integral das obrigações das partes, o que ocorrer primeiro.</w:t>
      </w:r>
    </w:p>
    <w:p w:rsidR="00C46701" w:rsidRPr="00280327" w:rsidRDefault="00C46701" w:rsidP="00C46701">
      <w:pPr>
        <w:pStyle w:val="Corpodetexto"/>
        <w:spacing w:line="200" w:lineRule="atLeast"/>
        <w:rPr>
          <w:b/>
          <w:color w:val="auto"/>
          <w:szCs w:val="22"/>
        </w:rPr>
      </w:pPr>
    </w:p>
    <w:p w:rsidR="00C46701" w:rsidRDefault="00C46701" w:rsidP="00C46701">
      <w:pPr>
        <w:pStyle w:val="Corpodetexto"/>
        <w:spacing w:line="200" w:lineRule="atLeast"/>
        <w:rPr>
          <w:color w:val="auto"/>
          <w:szCs w:val="22"/>
        </w:rPr>
      </w:pPr>
      <w:r w:rsidRPr="00280327">
        <w:rPr>
          <w:b/>
          <w:color w:val="auto"/>
          <w:szCs w:val="22"/>
        </w:rPr>
        <w:t>Parágrafo Segundo –</w:t>
      </w:r>
      <w:r w:rsidRPr="00280327">
        <w:rPr>
          <w:color w:val="auto"/>
          <w:szCs w:val="22"/>
        </w:rPr>
        <w:t xml:space="preserve"> </w:t>
      </w:r>
      <w:r w:rsidR="0047789F" w:rsidRPr="0047789F">
        <w:rPr>
          <w:color w:val="auto"/>
          <w:szCs w:val="22"/>
        </w:rPr>
        <w:t>As obrigações da CONTRATADA consideram-se integralmente cumpridas quando recebido definitivamente todos os objetos desta licitação e decorridos os prazos de garantia legal e contratual.</w:t>
      </w:r>
    </w:p>
    <w:p w:rsidR="00C46701" w:rsidRPr="00280327" w:rsidRDefault="00C46701" w:rsidP="00C46701">
      <w:pPr>
        <w:pStyle w:val="Corpodetexto"/>
        <w:spacing w:line="200" w:lineRule="atLeast"/>
        <w:rPr>
          <w:b/>
          <w:color w:val="auto"/>
          <w:szCs w:val="22"/>
        </w:rPr>
      </w:pPr>
      <w:r w:rsidRPr="00280327">
        <w:rPr>
          <w:b/>
          <w:color w:val="auto"/>
          <w:szCs w:val="22"/>
        </w:rPr>
        <w:t>Parágrafo Terceiro –</w:t>
      </w:r>
      <w:r w:rsidR="0047789F" w:rsidRPr="0047789F">
        <w:t xml:space="preserve"> </w:t>
      </w:r>
      <w:r w:rsidR="0047789F" w:rsidRPr="0047789F">
        <w:rPr>
          <w:color w:val="auto"/>
          <w:szCs w:val="22"/>
        </w:rPr>
        <w:t>As obrigações do CONTRATANTE consideram-se integralmente cumpridas quando concluído o pagamento pelos objetos.</w:t>
      </w:r>
    </w:p>
    <w:p w:rsidR="004E40CF" w:rsidRDefault="00C46701" w:rsidP="00193A73">
      <w:pPr>
        <w:pStyle w:val="Corpodetexto"/>
        <w:spacing w:line="200" w:lineRule="atLeast"/>
        <w:rPr>
          <w:sz w:val="24"/>
          <w:szCs w:val="24"/>
        </w:rPr>
      </w:pPr>
      <w:r w:rsidRPr="00280327">
        <w:rPr>
          <w:b/>
          <w:color w:val="auto"/>
          <w:szCs w:val="22"/>
        </w:rPr>
        <w:t>Parágrafo Quarto -</w:t>
      </w:r>
      <w:r w:rsidRPr="00280327">
        <w:rPr>
          <w:color w:val="auto"/>
          <w:szCs w:val="22"/>
        </w:rPr>
        <w:t xml:space="preserve"> </w:t>
      </w:r>
      <w:r w:rsidR="00193A73" w:rsidRPr="000F208D">
        <w:rPr>
          <w:sz w:val="24"/>
          <w:szCs w:val="24"/>
        </w:rPr>
        <w:t>O prazo de duração do contrato não poderá ser prorrogado.</w:t>
      </w:r>
    </w:p>
    <w:p w:rsidR="00193A73" w:rsidRPr="00280327" w:rsidRDefault="00193A73" w:rsidP="00193A73">
      <w:pPr>
        <w:pStyle w:val="Corpodetexto"/>
        <w:spacing w:line="200" w:lineRule="atLeast"/>
        <w:rPr>
          <w:color w:val="auto"/>
          <w:szCs w:val="22"/>
        </w:rPr>
      </w:pPr>
    </w:p>
    <w:p w:rsidR="00193A73" w:rsidRPr="00193A73" w:rsidRDefault="00DB7A0B" w:rsidP="00193A73">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193A73" w:rsidRPr="00193A73">
        <w:t xml:space="preserve"> </w:t>
      </w:r>
      <w:r w:rsidR="00193A73" w:rsidRPr="00193A73">
        <w:rPr>
          <w:b/>
          <w:bCs/>
          <w:color w:val="auto"/>
          <w:szCs w:val="22"/>
        </w:rPr>
        <w:t xml:space="preserve">DA ALTERAÇÃO DOS CONTRATOS </w:t>
      </w:r>
    </w:p>
    <w:p w:rsidR="00193A73" w:rsidRPr="00193A73" w:rsidRDefault="00193A73" w:rsidP="00193A73">
      <w:pPr>
        <w:pStyle w:val="Corpodetexto"/>
        <w:spacing w:line="200" w:lineRule="atLeast"/>
        <w:rPr>
          <w:bCs/>
          <w:color w:val="auto"/>
          <w:szCs w:val="22"/>
        </w:rPr>
      </w:pPr>
      <w:r w:rsidRPr="00193A73">
        <w:rPr>
          <w:bCs/>
          <w:color w:val="auto"/>
          <w:szCs w:val="22"/>
        </w:rPr>
        <w:t>A CONTRATADA fica obrigada a aceitar, nas mesmas condições contratuais, os acréscimos ou supressões que se fizerem na contratação, até 25% (vinte e cinco por cento) do valor inicialmente contratado, nos termos do art. 65, §1º, da Lei 8.666/93.</w:t>
      </w:r>
    </w:p>
    <w:p w:rsidR="00193A73" w:rsidRDefault="00193A73" w:rsidP="00DB7A0B">
      <w:pPr>
        <w:pStyle w:val="Corpodetexto"/>
        <w:spacing w:line="200" w:lineRule="atLeast"/>
        <w:rPr>
          <w:b/>
          <w:bCs/>
          <w:color w:val="auto"/>
          <w:szCs w:val="22"/>
        </w:rPr>
      </w:pPr>
    </w:p>
    <w:p w:rsidR="00193A73" w:rsidRDefault="00193A73"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 </w:t>
      </w:r>
      <w:r w:rsidR="00193A73" w:rsidRPr="00280327">
        <w:rPr>
          <w:b/>
          <w:bCs/>
          <w:color w:val="auto"/>
          <w:szCs w:val="22"/>
        </w:rPr>
        <w:t xml:space="preserve">CLÁUSULA DÉCIMA </w:t>
      </w:r>
      <w:r w:rsidR="00193A73">
        <w:rPr>
          <w:b/>
          <w:bCs/>
          <w:color w:val="auto"/>
          <w:szCs w:val="22"/>
        </w:rPr>
        <w:t>SEXTA</w:t>
      </w:r>
      <w:r w:rsidR="00193A73" w:rsidRPr="00280327">
        <w:rPr>
          <w:b/>
          <w:bCs/>
          <w:color w:val="auto"/>
          <w:szCs w:val="22"/>
        </w:rPr>
        <w:t xml:space="preserve"> </w:t>
      </w:r>
      <w:r w:rsidR="00193A73">
        <w:rPr>
          <w:b/>
          <w:bCs/>
          <w:color w:val="auto"/>
          <w:szCs w:val="22"/>
        </w:rPr>
        <w:t xml:space="preserve">- </w:t>
      </w:r>
      <w:r w:rsidRPr="00280327">
        <w:rPr>
          <w:b/>
          <w:bCs/>
          <w:color w:val="auto"/>
          <w:szCs w:val="22"/>
        </w:rPr>
        <w:t>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SÉTIMA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OITAVA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3E0A3E">
        <w:rPr>
          <w:color w:val="auto"/>
          <w:szCs w:val="22"/>
        </w:rPr>
        <w:t xml:space="preserve"> 2021</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677468822"/>
          <w:placeholder>
            <w:docPart w:val="0CA87CB517B648139FCE57BD9A96270D"/>
          </w:placeholder>
          <w:showingPlcHdr/>
        </w:sdtPr>
        <w:sdtContent>
          <w:r w:rsidR="0011511A" w:rsidRPr="0011511A">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F01" w:rsidRDefault="00477F01" w:rsidP="00EE60F6">
      <w:r>
        <w:separator/>
      </w:r>
    </w:p>
  </w:endnote>
  <w:endnote w:type="continuationSeparator" w:id="0">
    <w:p w:rsidR="00477F01" w:rsidRDefault="00477F0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F52CA2">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F01" w:rsidRDefault="00477F01" w:rsidP="00EE60F6">
      <w:r>
        <w:separator/>
      </w:r>
    </w:p>
  </w:footnote>
  <w:footnote w:type="continuationSeparator" w:id="0">
    <w:p w:rsidR="00477F01" w:rsidRDefault="00477F0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F52CA2"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682506505"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641DA"/>
    <w:rsid w:val="00067FC0"/>
    <w:rsid w:val="00092A89"/>
    <w:rsid w:val="000939B3"/>
    <w:rsid w:val="000E5F29"/>
    <w:rsid w:val="0011511A"/>
    <w:rsid w:val="00142BD1"/>
    <w:rsid w:val="00175DA6"/>
    <w:rsid w:val="00193A73"/>
    <w:rsid w:val="001E44F4"/>
    <w:rsid w:val="0021461D"/>
    <w:rsid w:val="00231246"/>
    <w:rsid w:val="00236C14"/>
    <w:rsid w:val="00242E41"/>
    <w:rsid w:val="00245D53"/>
    <w:rsid w:val="00257874"/>
    <w:rsid w:val="00273CCF"/>
    <w:rsid w:val="00274339"/>
    <w:rsid w:val="00274850"/>
    <w:rsid w:val="00280327"/>
    <w:rsid w:val="00285235"/>
    <w:rsid w:val="00293338"/>
    <w:rsid w:val="002A21B4"/>
    <w:rsid w:val="002F3007"/>
    <w:rsid w:val="003108A6"/>
    <w:rsid w:val="00370609"/>
    <w:rsid w:val="00384402"/>
    <w:rsid w:val="00385BEC"/>
    <w:rsid w:val="003B2F4B"/>
    <w:rsid w:val="003D5112"/>
    <w:rsid w:val="003E0A3E"/>
    <w:rsid w:val="003E2EF5"/>
    <w:rsid w:val="003F2A91"/>
    <w:rsid w:val="0042368C"/>
    <w:rsid w:val="0043300C"/>
    <w:rsid w:val="004739A1"/>
    <w:rsid w:val="0047789F"/>
    <w:rsid w:val="00477F01"/>
    <w:rsid w:val="0048565D"/>
    <w:rsid w:val="004A6F27"/>
    <w:rsid w:val="004B1FD9"/>
    <w:rsid w:val="004E40CF"/>
    <w:rsid w:val="004F362A"/>
    <w:rsid w:val="00517250"/>
    <w:rsid w:val="00530CEC"/>
    <w:rsid w:val="0058585E"/>
    <w:rsid w:val="005945E6"/>
    <w:rsid w:val="005A0BFA"/>
    <w:rsid w:val="005A3ADF"/>
    <w:rsid w:val="005D2775"/>
    <w:rsid w:val="005D3A7F"/>
    <w:rsid w:val="005E3187"/>
    <w:rsid w:val="005F2402"/>
    <w:rsid w:val="0060263F"/>
    <w:rsid w:val="0061035F"/>
    <w:rsid w:val="006145FF"/>
    <w:rsid w:val="006239A3"/>
    <w:rsid w:val="00625CC1"/>
    <w:rsid w:val="006302D9"/>
    <w:rsid w:val="00675708"/>
    <w:rsid w:val="006973EB"/>
    <w:rsid w:val="006A4161"/>
    <w:rsid w:val="006B334D"/>
    <w:rsid w:val="006B7012"/>
    <w:rsid w:val="006E50F2"/>
    <w:rsid w:val="006E5183"/>
    <w:rsid w:val="006F10AC"/>
    <w:rsid w:val="006F245A"/>
    <w:rsid w:val="007136AF"/>
    <w:rsid w:val="00725F29"/>
    <w:rsid w:val="00726A77"/>
    <w:rsid w:val="00741FCE"/>
    <w:rsid w:val="00754F22"/>
    <w:rsid w:val="00766D71"/>
    <w:rsid w:val="0077307F"/>
    <w:rsid w:val="00816FA0"/>
    <w:rsid w:val="00832BDA"/>
    <w:rsid w:val="00837C7B"/>
    <w:rsid w:val="00871B04"/>
    <w:rsid w:val="008829E3"/>
    <w:rsid w:val="00897BA8"/>
    <w:rsid w:val="008A6858"/>
    <w:rsid w:val="008B618F"/>
    <w:rsid w:val="008E5F33"/>
    <w:rsid w:val="00924627"/>
    <w:rsid w:val="009323C5"/>
    <w:rsid w:val="00992CC5"/>
    <w:rsid w:val="009963E0"/>
    <w:rsid w:val="009A5839"/>
    <w:rsid w:val="009A5ADC"/>
    <w:rsid w:val="009C367D"/>
    <w:rsid w:val="009C6B35"/>
    <w:rsid w:val="009D022B"/>
    <w:rsid w:val="00A05954"/>
    <w:rsid w:val="00A3783F"/>
    <w:rsid w:val="00A5008C"/>
    <w:rsid w:val="00A67F41"/>
    <w:rsid w:val="00AB39EC"/>
    <w:rsid w:val="00AF07CC"/>
    <w:rsid w:val="00B53BD8"/>
    <w:rsid w:val="00B83B46"/>
    <w:rsid w:val="00B91175"/>
    <w:rsid w:val="00BB4BBB"/>
    <w:rsid w:val="00BF6E89"/>
    <w:rsid w:val="00C028D3"/>
    <w:rsid w:val="00C46701"/>
    <w:rsid w:val="00C5452D"/>
    <w:rsid w:val="00C71511"/>
    <w:rsid w:val="00CF3343"/>
    <w:rsid w:val="00D038BE"/>
    <w:rsid w:val="00D151F7"/>
    <w:rsid w:val="00D175BC"/>
    <w:rsid w:val="00D340D3"/>
    <w:rsid w:val="00D44AD2"/>
    <w:rsid w:val="00D52744"/>
    <w:rsid w:val="00D571B7"/>
    <w:rsid w:val="00D7128B"/>
    <w:rsid w:val="00D73C0B"/>
    <w:rsid w:val="00D8792F"/>
    <w:rsid w:val="00DB1846"/>
    <w:rsid w:val="00DB7A0B"/>
    <w:rsid w:val="00DB7AD4"/>
    <w:rsid w:val="00DC027D"/>
    <w:rsid w:val="00DD357E"/>
    <w:rsid w:val="00DD5A4E"/>
    <w:rsid w:val="00E22A83"/>
    <w:rsid w:val="00E46B07"/>
    <w:rsid w:val="00E50782"/>
    <w:rsid w:val="00E67D16"/>
    <w:rsid w:val="00E92C2F"/>
    <w:rsid w:val="00EE60F6"/>
    <w:rsid w:val="00EF4706"/>
    <w:rsid w:val="00EF767F"/>
    <w:rsid w:val="00F01130"/>
    <w:rsid w:val="00F13AF3"/>
    <w:rsid w:val="00F22AD6"/>
    <w:rsid w:val="00F27646"/>
    <w:rsid w:val="00F52CA2"/>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8A4E6704ABF34F81A0BBD4DD012E187C"/>
        <w:category>
          <w:name w:val="Geral"/>
          <w:gallery w:val="placeholder"/>
        </w:category>
        <w:types>
          <w:type w:val="bbPlcHdr"/>
        </w:types>
        <w:behaviors>
          <w:behavior w:val="content"/>
        </w:behaviors>
        <w:guid w:val="{B8563B3D-A33D-4AD5-8765-EAFEB8326535}"/>
      </w:docPartPr>
      <w:docPartBody>
        <w:p w:rsidR="00AA3037" w:rsidRDefault="00E976B3" w:rsidP="00E976B3">
          <w:pPr>
            <w:pStyle w:val="8A4E6704ABF34F81A0BBD4DD012E187C14"/>
          </w:pPr>
          <w:r w:rsidRPr="005E3187">
            <w:rPr>
              <w:rFonts w:ascii="Arial Narrow" w:hAnsi="Arial Narrow"/>
              <w:color w:val="C00000"/>
              <w:szCs w:val="22"/>
            </w:rPr>
            <w:t>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E5E1E8E86F5E4646B083A58CC313498B"/>
        <w:category>
          <w:name w:val="Geral"/>
          <w:gallery w:val="placeholder"/>
        </w:category>
        <w:types>
          <w:type w:val="bbPlcHdr"/>
        </w:types>
        <w:behaviors>
          <w:behavior w:val="content"/>
        </w:behaviors>
        <w:guid w:val="{50FF67DC-3EBD-4471-BA31-7E5F6B9312CD}"/>
      </w:docPartPr>
      <w:docPartBody>
        <w:p w:rsidR="00000000" w:rsidRDefault="001A26E5" w:rsidP="001A26E5">
          <w:pPr>
            <w:pStyle w:val="E5E1E8E86F5E4646B083A58CC313498B"/>
          </w:pPr>
          <w:r>
            <w:rPr>
              <w:rStyle w:val="TextodoEspaoReservado"/>
              <w:color w:val="C00000"/>
            </w:rPr>
            <w:t>ADICIONAR NOME DA EMPRESA</w:t>
          </w:r>
        </w:p>
      </w:docPartBody>
    </w:docPart>
    <w:docPart>
      <w:docPartPr>
        <w:name w:val="F88CA4FDB8804217A42E45093FEF4A61"/>
        <w:category>
          <w:name w:val="Geral"/>
          <w:gallery w:val="placeholder"/>
        </w:category>
        <w:types>
          <w:type w:val="bbPlcHdr"/>
        </w:types>
        <w:behaviors>
          <w:behavior w:val="content"/>
        </w:behaviors>
        <w:guid w:val="{D3C7BAF8-8115-4DD1-87D1-09ED530DD667}"/>
      </w:docPartPr>
      <w:docPartBody>
        <w:p w:rsidR="00000000" w:rsidRDefault="001A26E5" w:rsidP="001A26E5">
          <w:pPr>
            <w:pStyle w:val="F88CA4FDB8804217A42E45093FEF4A61"/>
          </w:pPr>
          <w:r w:rsidRPr="005E3187">
            <w:rPr>
              <w:rStyle w:val="TextodoEspaoReservado"/>
              <w:rFonts w:ascii="Arial Narrow" w:hAnsi="Arial Narrow"/>
              <w:color w:val="C00000"/>
            </w:rPr>
            <w:t>escolher modalidade</w:t>
          </w:r>
        </w:p>
      </w:docPartBody>
    </w:docPart>
    <w:docPart>
      <w:docPartPr>
        <w:name w:val="F7184400653E494197B7C31B0846482E"/>
        <w:category>
          <w:name w:val="Geral"/>
          <w:gallery w:val="placeholder"/>
        </w:category>
        <w:types>
          <w:type w:val="bbPlcHdr"/>
        </w:types>
        <w:behaviors>
          <w:behavior w:val="content"/>
        </w:behaviors>
        <w:guid w:val="{369059F0-A07C-4FDE-8BC4-1E9D8F25683C}"/>
      </w:docPartPr>
      <w:docPartBody>
        <w:p w:rsidR="00000000" w:rsidRDefault="001A26E5" w:rsidP="001A26E5">
          <w:pPr>
            <w:pStyle w:val="F7184400653E494197B7C31B0846482E"/>
          </w:pPr>
          <w:r w:rsidRPr="005E3187">
            <w:rPr>
              <w:rStyle w:val="TextodoEspaoReservado"/>
              <w:color w:val="C00000"/>
            </w:rPr>
            <w:t>..../ano</w:t>
          </w:r>
        </w:p>
      </w:docPartBody>
    </w:docPart>
    <w:docPart>
      <w:docPartPr>
        <w:name w:val="4CEFD60CA24F4D099B416E8908DCDB7D"/>
        <w:category>
          <w:name w:val="Geral"/>
          <w:gallery w:val="placeholder"/>
        </w:category>
        <w:types>
          <w:type w:val="bbPlcHdr"/>
        </w:types>
        <w:behaviors>
          <w:behavior w:val="content"/>
        </w:behaviors>
        <w:guid w:val="{3F41B701-AC1E-4727-853A-BBD0B1BD0D49}"/>
      </w:docPartPr>
      <w:docPartBody>
        <w:p w:rsidR="00000000" w:rsidRDefault="001A26E5" w:rsidP="001A26E5">
          <w:pPr>
            <w:pStyle w:val="4CEFD60CA24F4D099B416E8908DCDB7D"/>
          </w:pPr>
          <w:r w:rsidRPr="005E3187">
            <w:rPr>
              <w:rStyle w:val="TextodoEspaoReservado"/>
              <w:rFonts w:ascii="Arial Narrow" w:hAnsi="Arial Narrow"/>
              <w:color w:val="C00000"/>
            </w:rPr>
            <w:t>escolher modalidade</w:t>
          </w:r>
        </w:p>
      </w:docPartBody>
    </w:docPart>
    <w:docPart>
      <w:docPartPr>
        <w:name w:val="62B7E5B342D6431CA244700CA65A5920"/>
        <w:category>
          <w:name w:val="Geral"/>
          <w:gallery w:val="placeholder"/>
        </w:category>
        <w:types>
          <w:type w:val="bbPlcHdr"/>
        </w:types>
        <w:behaviors>
          <w:behavior w:val="content"/>
        </w:behaviors>
        <w:guid w:val="{15D905C8-141E-4E48-B0E5-F77DB3D13E50}"/>
      </w:docPartPr>
      <w:docPartBody>
        <w:p w:rsidR="00000000" w:rsidRDefault="001A26E5" w:rsidP="001A26E5">
          <w:pPr>
            <w:pStyle w:val="62B7E5B342D6431CA244700CA65A5920"/>
          </w:pPr>
          <w:r w:rsidRPr="005E3187">
            <w:rPr>
              <w:rStyle w:val="TextodoEspaoReservado"/>
              <w:color w:val="C00000"/>
            </w:rPr>
            <w:t>..../ano</w:t>
          </w:r>
        </w:p>
      </w:docPartBody>
    </w:docPart>
    <w:docPart>
      <w:docPartPr>
        <w:name w:val="0CA87CB517B648139FCE57BD9A96270D"/>
        <w:category>
          <w:name w:val="Geral"/>
          <w:gallery w:val="placeholder"/>
        </w:category>
        <w:types>
          <w:type w:val="bbPlcHdr"/>
        </w:types>
        <w:behaviors>
          <w:behavior w:val="content"/>
        </w:behaviors>
        <w:guid w:val="{5F071C5F-FBEB-4346-802C-B4A2D93D4F3D}"/>
      </w:docPartPr>
      <w:docPartBody>
        <w:p w:rsidR="00000000" w:rsidRDefault="001A26E5" w:rsidP="001A26E5">
          <w:pPr>
            <w:pStyle w:val="0CA87CB517B648139FCE57BD9A96270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1A26E5"/>
    <w:rsid w:val="002531F0"/>
    <w:rsid w:val="002945BF"/>
    <w:rsid w:val="00364283"/>
    <w:rsid w:val="003A4461"/>
    <w:rsid w:val="003A7E85"/>
    <w:rsid w:val="00421123"/>
    <w:rsid w:val="004A0E28"/>
    <w:rsid w:val="004B44C5"/>
    <w:rsid w:val="004E4A3A"/>
    <w:rsid w:val="00516BBD"/>
    <w:rsid w:val="00547929"/>
    <w:rsid w:val="00570FB1"/>
    <w:rsid w:val="005D12D6"/>
    <w:rsid w:val="005F2C11"/>
    <w:rsid w:val="00631B33"/>
    <w:rsid w:val="00712AC7"/>
    <w:rsid w:val="00784A88"/>
    <w:rsid w:val="00857BAD"/>
    <w:rsid w:val="00892847"/>
    <w:rsid w:val="009A4347"/>
    <w:rsid w:val="00A95CA2"/>
    <w:rsid w:val="00AA3037"/>
    <w:rsid w:val="00AD15F7"/>
    <w:rsid w:val="00AF5F19"/>
    <w:rsid w:val="00B1574A"/>
    <w:rsid w:val="00B71069"/>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A26E5"/>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465218A8CE2A4BF5AA57AC28DA15CE15">
    <w:name w:val="465218A8CE2A4BF5AA57AC28DA15CE15"/>
    <w:rsid w:val="001A26E5"/>
  </w:style>
  <w:style w:type="paragraph" w:customStyle="1" w:styleId="6A68C36D4059464595FEE640699BF3E0">
    <w:name w:val="6A68C36D4059464595FEE640699BF3E0"/>
    <w:rsid w:val="001A26E5"/>
  </w:style>
  <w:style w:type="paragraph" w:customStyle="1" w:styleId="6CFAC3AB5A264C19B617A48CB61D06FA">
    <w:name w:val="6CFAC3AB5A264C19B617A48CB61D06FA"/>
    <w:rsid w:val="001A26E5"/>
  </w:style>
  <w:style w:type="paragraph" w:customStyle="1" w:styleId="F689D7F4170E4C9598B8F0941EF52A8F">
    <w:name w:val="F689D7F4170E4C9598B8F0941EF52A8F"/>
    <w:rsid w:val="001A26E5"/>
  </w:style>
  <w:style w:type="paragraph" w:customStyle="1" w:styleId="1D46920C3D8F4BEE8629D51DCF2A119C">
    <w:name w:val="1D46920C3D8F4BEE8629D51DCF2A119C"/>
    <w:rsid w:val="001A26E5"/>
  </w:style>
  <w:style w:type="paragraph" w:customStyle="1" w:styleId="2979983488A54429AC88956FA0879EAB">
    <w:name w:val="2979983488A54429AC88956FA0879EAB"/>
    <w:rsid w:val="001A26E5"/>
  </w:style>
  <w:style w:type="paragraph" w:customStyle="1" w:styleId="E5E1E8E86F5E4646B083A58CC313498B">
    <w:name w:val="E5E1E8E86F5E4646B083A58CC313498B"/>
    <w:rsid w:val="001A26E5"/>
  </w:style>
  <w:style w:type="paragraph" w:customStyle="1" w:styleId="F88CA4FDB8804217A42E45093FEF4A61">
    <w:name w:val="F88CA4FDB8804217A42E45093FEF4A61"/>
    <w:rsid w:val="001A26E5"/>
  </w:style>
  <w:style w:type="paragraph" w:customStyle="1" w:styleId="F7184400653E494197B7C31B0846482E">
    <w:name w:val="F7184400653E494197B7C31B0846482E"/>
    <w:rsid w:val="001A26E5"/>
  </w:style>
  <w:style w:type="paragraph" w:customStyle="1" w:styleId="4CEFD60CA24F4D099B416E8908DCDB7D">
    <w:name w:val="4CEFD60CA24F4D099B416E8908DCDB7D"/>
    <w:rsid w:val="001A26E5"/>
  </w:style>
  <w:style w:type="paragraph" w:customStyle="1" w:styleId="62B7E5B342D6431CA244700CA65A5920">
    <w:name w:val="62B7E5B342D6431CA244700CA65A5920"/>
    <w:rsid w:val="001A26E5"/>
  </w:style>
  <w:style w:type="paragraph" w:customStyle="1" w:styleId="0CA87CB517B648139FCE57BD9A96270D">
    <w:name w:val="0CA87CB517B648139FCE57BD9A96270D"/>
    <w:rsid w:val="001A26E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A26E5"/>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465218A8CE2A4BF5AA57AC28DA15CE15">
    <w:name w:val="465218A8CE2A4BF5AA57AC28DA15CE15"/>
    <w:rsid w:val="001A26E5"/>
  </w:style>
  <w:style w:type="paragraph" w:customStyle="1" w:styleId="6A68C36D4059464595FEE640699BF3E0">
    <w:name w:val="6A68C36D4059464595FEE640699BF3E0"/>
    <w:rsid w:val="001A26E5"/>
  </w:style>
  <w:style w:type="paragraph" w:customStyle="1" w:styleId="6CFAC3AB5A264C19B617A48CB61D06FA">
    <w:name w:val="6CFAC3AB5A264C19B617A48CB61D06FA"/>
    <w:rsid w:val="001A26E5"/>
  </w:style>
  <w:style w:type="paragraph" w:customStyle="1" w:styleId="F689D7F4170E4C9598B8F0941EF52A8F">
    <w:name w:val="F689D7F4170E4C9598B8F0941EF52A8F"/>
    <w:rsid w:val="001A26E5"/>
  </w:style>
  <w:style w:type="paragraph" w:customStyle="1" w:styleId="1D46920C3D8F4BEE8629D51DCF2A119C">
    <w:name w:val="1D46920C3D8F4BEE8629D51DCF2A119C"/>
    <w:rsid w:val="001A26E5"/>
  </w:style>
  <w:style w:type="paragraph" w:customStyle="1" w:styleId="2979983488A54429AC88956FA0879EAB">
    <w:name w:val="2979983488A54429AC88956FA0879EAB"/>
    <w:rsid w:val="001A26E5"/>
  </w:style>
  <w:style w:type="paragraph" w:customStyle="1" w:styleId="E5E1E8E86F5E4646B083A58CC313498B">
    <w:name w:val="E5E1E8E86F5E4646B083A58CC313498B"/>
    <w:rsid w:val="001A26E5"/>
  </w:style>
  <w:style w:type="paragraph" w:customStyle="1" w:styleId="F88CA4FDB8804217A42E45093FEF4A61">
    <w:name w:val="F88CA4FDB8804217A42E45093FEF4A61"/>
    <w:rsid w:val="001A26E5"/>
  </w:style>
  <w:style w:type="paragraph" w:customStyle="1" w:styleId="F7184400653E494197B7C31B0846482E">
    <w:name w:val="F7184400653E494197B7C31B0846482E"/>
    <w:rsid w:val="001A26E5"/>
  </w:style>
  <w:style w:type="paragraph" w:customStyle="1" w:styleId="4CEFD60CA24F4D099B416E8908DCDB7D">
    <w:name w:val="4CEFD60CA24F4D099B416E8908DCDB7D"/>
    <w:rsid w:val="001A26E5"/>
  </w:style>
  <w:style w:type="paragraph" w:customStyle="1" w:styleId="62B7E5B342D6431CA244700CA65A5920">
    <w:name w:val="62B7E5B342D6431CA244700CA65A5920"/>
    <w:rsid w:val="001A26E5"/>
  </w:style>
  <w:style w:type="paragraph" w:customStyle="1" w:styleId="0CA87CB517B648139FCE57BD9A96270D">
    <w:name w:val="0CA87CB517B648139FCE57BD9A96270D"/>
    <w:rsid w:val="001A26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53212-5611-43D8-B25A-2EA86CE7D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4370</Words>
  <Characters>23602</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27917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2021-05-13T17:29:00Z</dcterms:created>
  <dcterms:modified xsi:type="dcterms:W3CDTF">2021-05-14T17:09:00Z</dcterms:modified>
</cp:coreProperties>
</file>